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69BDA4" w14:textId="77777777" w:rsidR="00E755C9" w:rsidRPr="00CD2E98" w:rsidRDefault="00E755C9" w:rsidP="00E755C9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OLE_LINK2"/>
      <w:bookmarkStart w:id="1" w:name="OLE_LINK3"/>
      <w:bookmarkStart w:id="2" w:name="OLE_LINK1"/>
      <w:r w:rsidRPr="00CD2E98">
        <w:rPr>
          <w:rFonts w:ascii="Century" w:hAnsi="Century" w:cs="Arial"/>
          <w:noProof/>
          <w:lang w:val="uk-UA"/>
        </w:rPr>
        <w:drawing>
          <wp:inline distT="0" distB="0" distL="0" distR="0" wp14:anchorId="71AC0B37" wp14:editId="70373743">
            <wp:extent cx="428625" cy="609600"/>
            <wp:effectExtent l="0" t="0" r="0" b="0"/>
            <wp:docPr id="779232257" name="Рисунок 7792322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D25A1" w14:textId="77777777" w:rsidR="00E755C9" w:rsidRPr="00CD2E98" w:rsidRDefault="00E755C9" w:rsidP="00E755C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CD2E98">
        <w:rPr>
          <w:rFonts w:ascii="Century" w:hAnsi="Century"/>
          <w:sz w:val="32"/>
          <w:szCs w:val="32"/>
          <w:lang w:val="uk-UA"/>
        </w:rPr>
        <w:t>УКРАЇНА</w:t>
      </w:r>
    </w:p>
    <w:p w14:paraId="18B95E4B" w14:textId="77777777" w:rsidR="00E755C9" w:rsidRPr="00CD2E98" w:rsidRDefault="00E755C9" w:rsidP="00E755C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CD2E98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1A631DB1" w14:textId="77777777" w:rsidR="00E755C9" w:rsidRPr="00CD2E98" w:rsidRDefault="00E755C9" w:rsidP="00E755C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6776DCD9" w14:textId="77777777" w:rsidR="00E755C9" w:rsidRPr="00CD2E98" w:rsidRDefault="00E755C9" w:rsidP="00E755C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73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СЕСІЯ  ВОСЬОМОГО  СКЛИКАННЯ</w:t>
      </w:r>
    </w:p>
    <w:p w14:paraId="5D115812" w14:textId="0D1A60F1" w:rsidR="00E755C9" w:rsidRPr="00555996" w:rsidRDefault="00E755C9" w:rsidP="00E755C9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CD2E98">
        <w:rPr>
          <w:rFonts w:ascii="Century" w:hAnsi="Century"/>
          <w:b/>
          <w:sz w:val="36"/>
          <w:szCs w:val="36"/>
          <w:lang w:val="uk-UA"/>
        </w:rPr>
        <w:t xml:space="preserve">РІШЕННЯ </w:t>
      </w:r>
      <w:r>
        <w:rPr>
          <w:rFonts w:ascii="Century" w:hAnsi="Century"/>
          <w:b/>
          <w:sz w:val="36"/>
          <w:szCs w:val="36"/>
          <w:lang w:val="uk-UA"/>
        </w:rPr>
        <w:t>№</w:t>
      </w:r>
      <w:r w:rsidR="00DA0D50">
        <w:rPr>
          <w:rFonts w:ascii="Century" w:hAnsi="Century"/>
          <w:b/>
          <w:sz w:val="36"/>
          <w:szCs w:val="36"/>
          <w:lang w:val="uk-UA"/>
        </w:rPr>
        <w:t xml:space="preserve"> 26/73-9336</w:t>
      </w:r>
    </w:p>
    <w:p w14:paraId="7D6C880C" w14:textId="77777777" w:rsidR="00E755C9" w:rsidRPr="00CD2E98" w:rsidRDefault="00E755C9" w:rsidP="00E755C9">
      <w:pPr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 xml:space="preserve">від </w:t>
      </w:r>
      <w:r>
        <w:rPr>
          <w:rFonts w:ascii="Century" w:hAnsi="Century"/>
          <w:sz w:val="28"/>
          <w:szCs w:val="28"/>
          <w:lang w:val="uk-UA"/>
        </w:rPr>
        <w:t>19  лютого</w:t>
      </w:r>
      <w:r w:rsidRPr="00CD2E98">
        <w:rPr>
          <w:rFonts w:ascii="Century" w:hAnsi="Century"/>
          <w:sz w:val="28"/>
          <w:szCs w:val="28"/>
          <w:lang w:val="uk-UA"/>
        </w:rPr>
        <w:t xml:space="preserve"> 202</w:t>
      </w:r>
      <w:r>
        <w:rPr>
          <w:rFonts w:ascii="Century" w:hAnsi="Century"/>
          <w:sz w:val="28"/>
          <w:szCs w:val="28"/>
          <w:lang w:val="uk-UA"/>
        </w:rPr>
        <w:t>6</w:t>
      </w:r>
      <w:r w:rsidRPr="00CD2E98">
        <w:rPr>
          <w:rFonts w:ascii="Century" w:hAnsi="Century"/>
          <w:sz w:val="28"/>
          <w:szCs w:val="28"/>
          <w:lang w:val="uk-UA"/>
        </w:rPr>
        <w:t xml:space="preserve"> року </w:t>
      </w:r>
      <w:r w:rsidRPr="00CD2E98">
        <w:rPr>
          <w:rFonts w:ascii="Century" w:hAnsi="Century"/>
          <w:sz w:val="28"/>
          <w:szCs w:val="28"/>
          <w:lang w:val="uk-UA"/>
        </w:rPr>
        <w:tab/>
      </w:r>
      <w:r w:rsidRPr="00CD2E98">
        <w:rPr>
          <w:rFonts w:ascii="Century" w:hAnsi="Century"/>
          <w:sz w:val="28"/>
          <w:szCs w:val="28"/>
          <w:lang w:val="uk-UA"/>
        </w:rPr>
        <w:tab/>
      </w:r>
      <w:r w:rsidRPr="00CD2E98">
        <w:rPr>
          <w:rFonts w:ascii="Century" w:hAnsi="Century"/>
          <w:sz w:val="28"/>
          <w:szCs w:val="28"/>
          <w:lang w:val="uk-UA"/>
        </w:rPr>
        <w:tab/>
      </w:r>
      <w:r w:rsidRPr="00CD2E98">
        <w:rPr>
          <w:rFonts w:ascii="Century" w:hAnsi="Century"/>
          <w:sz w:val="28"/>
          <w:szCs w:val="28"/>
          <w:lang w:val="uk-UA"/>
        </w:rPr>
        <w:tab/>
      </w:r>
      <w:r w:rsidRPr="00CD2E98">
        <w:rPr>
          <w:rFonts w:ascii="Century" w:hAnsi="Century"/>
          <w:sz w:val="28"/>
          <w:szCs w:val="28"/>
          <w:lang w:val="uk-UA"/>
        </w:rPr>
        <w:tab/>
      </w:r>
      <w:r w:rsidRPr="00CD2E98">
        <w:rPr>
          <w:rFonts w:ascii="Century" w:hAnsi="Century"/>
          <w:sz w:val="28"/>
          <w:szCs w:val="28"/>
          <w:lang w:val="uk-UA"/>
        </w:rPr>
        <w:tab/>
      </w:r>
      <w:r w:rsidRPr="00CD2E98">
        <w:rPr>
          <w:rFonts w:ascii="Century" w:hAnsi="Century"/>
          <w:sz w:val="28"/>
          <w:szCs w:val="28"/>
          <w:lang w:val="uk-UA"/>
        </w:rPr>
        <w:tab/>
        <w:t xml:space="preserve"> м. Городок</w:t>
      </w:r>
    </w:p>
    <w:p w14:paraId="47AC2893" w14:textId="77777777" w:rsidR="00E755C9" w:rsidRDefault="00E755C9" w:rsidP="00E755C9">
      <w:pPr>
        <w:ind w:right="140"/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329D5EC1" w14:textId="77777777" w:rsidR="00E755C9" w:rsidRPr="00CD2E98" w:rsidRDefault="00E755C9" w:rsidP="00E755C9">
      <w:pPr>
        <w:tabs>
          <w:tab w:val="left" w:pos="9356"/>
        </w:tabs>
        <w:ind w:right="140"/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Про затвердження  «Програми  утримання та ремонту автомобільних доріг  загального  користування державного </w:t>
      </w:r>
      <w:r>
        <w:rPr>
          <w:rFonts w:ascii="Century" w:hAnsi="Century"/>
          <w:b/>
          <w:sz w:val="28"/>
          <w:szCs w:val="28"/>
          <w:lang w:val="uk-UA"/>
        </w:rPr>
        <w:t xml:space="preserve">та місцевого </w:t>
      </w:r>
      <w:r w:rsidRPr="00CD2E98">
        <w:rPr>
          <w:rFonts w:ascii="Century" w:hAnsi="Century"/>
          <w:b/>
          <w:sz w:val="28"/>
          <w:szCs w:val="28"/>
          <w:lang w:val="uk-UA"/>
        </w:rPr>
        <w:t>значення Львівської області на території Городоцької міської ради на 202</w:t>
      </w:r>
      <w:r>
        <w:rPr>
          <w:rFonts w:ascii="Century" w:hAnsi="Century"/>
          <w:b/>
          <w:sz w:val="28"/>
          <w:szCs w:val="28"/>
          <w:lang w:val="uk-UA"/>
        </w:rPr>
        <w:t>6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рік</w:t>
      </w:r>
      <w:r>
        <w:rPr>
          <w:rFonts w:ascii="Century" w:hAnsi="Century"/>
          <w:b/>
          <w:sz w:val="28"/>
          <w:szCs w:val="28"/>
          <w:lang w:val="uk-UA"/>
        </w:rPr>
        <w:t>»</w:t>
      </w:r>
    </w:p>
    <w:p w14:paraId="65ADB717" w14:textId="751B3B30" w:rsidR="00C07BCC" w:rsidRDefault="00C07BCC" w:rsidP="00E755C9">
      <w:pPr>
        <w:ind w:right="140"/>
        <w:jc w:val="both"/>
        <w:rPr>
          <w:rFonts w:ascii="Century" w:hAnsi="Century"/>
          <w:sz w:val="28"/>
          <w:szCs w:val="28"/>
          <w:lang w:val="uk-UA"/>
        </w:rPr>
      </w:pPr>
    </w:p>
    <w:p w14:paraId="36DF0BDD" w14:textId="2FF87DA6" w:rsidR="00E755C9" w:rsidRDefault="00C07BCC" w:rsidP="00E755C9">
      <w:pPr>
        <w:ind w:right="14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</w:t>
      </w:r>
      <w:r w:rsidR="00E755C9" w:rsidRPr="00CD2E98">
        <w:rPr>
          <w:rFonts w:ascii="Century" w:hAnsi="Century"/>
          <w:sz w:val="28"/>
          <w:szCs w:val="28"/>
          <w:lang w:val="uk-UA"/>
        </w:rPr>
        <w:t xml:space="preserve">Заслухавши та </w:t>
      </w:r>
      <w:r w:rsidR="00E755C9" w:rsidRPr="00595443">
        <w:rPr>
          <w:rFonts w:ascii="Century" w:hAnsi="Century"/>
          <w:sz w:val="28"/>
          <w:szCs w:val="28"/>
          <w:lang w:val="uk-UA"/>
        </w:rPr>
        <w:t>обговоривши «Програму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</w:t>
      </w:r>
      <w:r w:rsidR="00E755C9">
        <w:rPr>
          <w:rFonts w:ascii="Century" w:hAnsi="Century"/>
          <w:sz w:val="28"/>
          <w:szCs w:val="28"/>
          <w:lang w:val="uk-UA"/>
        </w:rPr>
        <w:t>6</w:t>
      </w:r>
      <w:r w:rsidR="00E755C9" w:rsidRPr="00595443">
        <w:rPr>
          <w:rFonts w:ascii="Century" w:hAnsi="Century"/>
          <w:sz w:val="28"/>
          <w:szCs w:val="28"/>
          <w:lang w:val="uk-UA"/>
        </w:rPr>
        <w:t xml:space="preserve"> рік»,</w:t>
      </w:r>
      <w:r w:rsidR="00E755C9" w:rsidRPr="00CD2E98">
        <w:rPr>
          <w:rFonts w:ascii="Century" w:hAnsi="Century"/>
          <w:sz w:val="28"/>
          <w:szCs w:val="28"/>
          <w:lang w:val="uk-UA"/>
        </w:rPr>
        <w:t xml:space="preserve"> </w:t>
      </w:r>
      <w:r w:rsidR="00E755C9" w:rsidRPr="00CD2E98">
        <w:rPr>
          <w:rFonts w:ascii="Century" w:hAnsi="Century"/>
          <w:spacing w:val="-1"/>
          <w:sz w:val="28"/>
          <w:szCs w:val="28"/>
          <w:lang w:val="uk-UA"/>
        </w:rPr>
        <w:t xml:space="preserve">відповідно </w:t>
      </w:r>
      <w:r w:rsidR="00E755C9" w:rsidRPr="00CD2E98">
        <w:rPr>
          <w:rFonts w:ascii="Century" w:hAnsi="Century"/>
          <w:sz w:val="28"/>
          <w:szCs w:val="28"/>
          <w:lang w:val="uk-UA" w:eastAsia="uk-UA"/>
        </w:rPr>
        <w:t>до пункту 22 ст.26, 30 Закону України "Про місцеве самоврядування в Україні", Законами України "</w:t>
      </w:r>
      <w:r w:rsidR="00E755C9" w:rsidRPr="00CD2E98">
        <w:rPr>
          <w:rFonts w:ascii="Century" w:hAnsi="Century"/>
          <w:sz w:val="28"/>
          <w:szCs w:val="28"/>
          <w:lang w:val="uk-UA"/>
        </w:rPr>
        <w:t>Про автомобільні дороги", "Про дорожній рух", "Про автомобільний транспорт", "</w:t>
      </w:r>
      <w:r w:rsidR="00E755C9" w:rsidRPr="00CD2E98">
        <w:rPr>
          <w:rStyle w:val="rvts23"/>
          <w:rFonts w:ascii="Century" w:hAnsi="Century"/>
          <w:sz w:val="28"/>
          <w:szCs w:val="28"/>
          <w:lang w:val="uk-UA"/>
        </w:rPr>
        <w:t>Про джерела фінансування дорожнього господарства України</w:t>
      </w:r>
      <w:r w:rsidR="00E755C9" w:rsidRPr="00CD2E98">
        <w:rPr>
          <w:rFonts w:ascii="Century" w:hAnsi="Century"/>
          <w:sz w:val="28"/>
          <w:szCs w:val="28"/>
          <w:lang w:val="uk-UA"/>
        </w:rPr>
        <w:t xml:space="preserve">", </w:t>
      </w:r>
      <w:r w:rsidR="00E755C9">
        <w:rPr>
          <w:rFonts w:ascii="Century" w:hAnsi="Century"/>
          <w:sz w:val="28"/>
          <w:szCs w:val="28"/>
          <w:lang w:val="uk-UA"/>
        </w:rPr>
        <w:t xml:space="preserve">враховуючи лист Служби відновлення та розвитку інфраструктури у Львівській області від </w:t>
      </w:r>
      <w:r w:rsidR="00E755C9" w:rsidRPr="009A397A">
        <w:rPr>
          <w:rFonts w:ascii="Century" w:hAnsi="Century"/>
          <w:sz w:val="28"/>
          <w:szCs w:val="28"/>
          <w:lang w:val="uk-UA"/>
        </w:rPr>
        <w:t xml:space="preserve">09.01.2026 №01н-95/12-04 </w:t>
      </w:r>
      <w:r w:rsidR="00E755C9">
        <w:rPr>
          <w:rFonts w:ascii="Century" w:hAnsi="Century"/>
          <w:sz w:val="28"/>
          <w:szCs w:val="28"/>
          <w:lang w:val="uk-UA"/>
        </w:rPr>
        <w:t>та</w:t>
      </w:r>
      <w:r w:rsidR="00E755C9" w:rsidRPr="00CD2E98">
        <w:rPr>
          <w:rFonts w:ascii="Century" w:hAnsi="Century"/>
          <w:sz w:val="28"/>
          <w:szCs w:val="28"/>
          <w:lang w:val="uk-UA"/>
        </w:rPr>
        <w:t xml:space="preserve"> пропозиції</w:t>
      </w:r>
      <w:r w:rsidR="00E755C9" w:rsidRPr="00CD2E98">
        <w:rPr>
          <w:rFonts w:ascii="Century" w:hAnsi="Century"/>
          <w:sz w:val="28"/>
          <w:szCs w:val="28"/>
          <w:lang w:val="uk-UA" w:eastAsia="uk-UA"/>
        </w:rPr>
        <w:t xml:space="preserve"> депутатських комісій з питань ЖКГ, дорожньої інфраструктури, енергетики, підприємства  з питань бюджету, соціально-економічного </w:t>
      </w:r>
      <w:proofErr w:type="spellStart"/>
      <w:r w:rsidR="00E755C9" w:rsidRPr="00CD2E98">
        <w:rPr>
          <w:rFonts w:ascii="Century" w:hAnsi="Century"/>
          <w:sz w:val="28"/>
          <w:szCs w:val="28"/>
          <w:lang w:val="uk-UA" w:eastAsia="uk-UA"/>
        </w:rPr>
        <w:t>розвитку,комунального</w:t>
      </w:r>
      <w:proofErr w:type="spellEnd"/>
      <w:r w:rsidR="00E755C9" w:rsidRPr="00CD2E98">
        <w:rPr>
          <w:rFonts w:ascii="Century" w:hAnsi="Century"/>
          <w:sz w:val="28"/>
          <w:szCs w:val="28"/>
          <w:lang w:val="uk-UA" w:eastAsia="uk-UA"/>
        </w:rPr>
        <w:t xml:space="preserve"> майна і приватизації, міська рада</w:t>
      </w:r>
    </w:p>
    <w:p w14:paraId="25D6DD6D" w14:textId="77777777" w:rsidR="00E755C9" w:rsidRPr="00595443" w:rsidRDefault="00E755C9" w:rsidP="00E755C9">
      <w:pPr>
        <w:ind w:right="140"/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3EF964A8" w14:textId="77777777" w:rsidR="00E755C9" w:rsidRPr="00CD2E98" w:rsidRDefault="00E755C9" w:rsidP="00E755C9">
      <w:pPr>
        <w:suppressAutoHyphens w:val="0"/>
        <w:rPr>
          <w:rFonts w:ascii="Century" w:hAnsi="Century"/>
          <w:b/>
          <w:sz w:val="28"/>
          <w:szCs w:val="28"/>
          <w:lang w:val="uk-UA" w:eastAsia="uk-UA"/>
        </w:rPr>
      </w:pPr>
      <w:r w:rsidRPr="00CD2E98">
        <w:rPr>
          <w:rFonts w:ascii="Century" w:hAnsi="Century"/>
          <w:b/>
          <w:sz w:val="28"/>
          <w:szCs w:val="28"/>
          <w:lang w:val="uk-UA" w:eastAsia="uk-UA"/>
        </w:rPr>
        <w:t>В И Р І Ш И Л А:</w:t>
      </w:r>
    </w:p>
    <w:p w14:paraId="00975481" w14:textId="19C687EF" w:rsidR="00E755C9" w:rsidRDefault="00E755C9" w:rsidP="00E755C9">
      <w:pPr>
        <w:ind w:right="140"/>
        <w:jc w:val="both"/>
        <w:rPr>
          <w:rFonts w:ascii="Century" w:hAnsi="Century"/>
          <w:sz w:val="28"/>
          <w:szCs w:val="28"/>
          <w:lang w:val="uk-UA"/>
        </w:rPr>
      </w:pPr>
      <w:r w:rsidRPr="009A397A">
        <w:rPr>
          <w:rFonts w:ascii="Century" w:hAnsi="Century"/>
          <w:sz w:val="28"/>
          <w:szCs w:val="28"/>
          <w:lang w:val="uk-UA" w:eastAsia="uk-UA"/>
        </w:rPr>
        <w:t>1.Затвердити «</w:t>
      </w:r>
      <w:r w:rsidRPr="009A397A">
        <w:rPr>
          <w:rFonts w:ascii="Century" w:hAnsi="Century"/>
          <w:sz w:val="28"/>
          <w:szCs w:val="28"/>
          <w:lang w:val="uk-UA"/>
        </w:rPr>
        <w:t>Програм</w:t>
      </w:r>
      <w:r w:rsidR="00037FEB">
        <w:rPr>
          <w:rFonts w:ascii="Century" w:hAnsi="Century"/>
          <w:sz w:val="28"/>
          <w:szCs w:val="28"/>
          <w:lang w:val="uk-UA"/>
        </w:rPr>
        <w:t xml:space="preserve">у </w:t>
      </w:r>
      <w:r w:rsidRPr="009A397A">
        <w:rPr>
          <w:rFonts w:ascii="Century" w:hAnsi="Century"/>
          <w:sz w:val="28"/>
          <w:szCs w:val="28"/>
          <w:lang w:val="uk-UA"/>
        </w:rPr>
        <w:t>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</w:t>
      </w:r>
      <w:r>
        <w:rPr>
          <w:rFonts w:ascii="Century" w:hAnsi="Century"/>
          <w:sz w:val="28"/>
          <w:szCs w:val="28"/>
          <w:lang w:val="uk-UA"/>
        </w:rPr>
        <w:t>6</w:t>
      </w:r>
      <w:r w:rsidRPr="009A397A">
        <w:rPr>
          <w:rFonts w:ascii="Century" w:hAnsi="Century"/>
          <w:sz w:val="28"/>
          <w:szCs w:val="28"/>
          <w:lang w:val="uk-UA"/>
        </w:rPr>
        <w:t xml:space="preserve"> рік</w:t>
      </w:r>
      <w:r>
        <w:rPr>
          <w:rFonts w:ascii="Century" w:hAnsi="Century"/>
          <w:sz w:val="28"/>
          <w:szCs w:val="28"/>
          <w:lang w:val="uk-UA"/>
        </w:rPr>
        <w:t>»</w:t>
      </w:r>
      <w:r w:rsidRPr="00CD2E98">
        <w:rPr>
          <w:rFonts w:ascii="Century" w:hAnsi="Century"/>
          <w:sz w:val="28"/>
          <w:szCs w:val="28"/>
          <w:lang w:val="uk-UA"/>
        </w:rPr>
        <w:t>,</w:t>
      </w:r>
      <w:r w:rsidRPr="00CD2E98">
        <w:rPr>
          <w:rFonts w:ascii="Century" w:hAnsi="Century"/>
          <w:sz w:val="28"/>
          <w:szCs w:val="28"/>
          <w:lang w:val="uk-UA" w:eastAsia="uk-UA"/>
        </w:rPr>
        <w:t xml:space="preserve">  </w:t>
      </w:r>
      <w:r w:rsidRPr="00CD2E98">
        <w:rPr>
          <w:rFonts w:ascii="Century" w:hAnsi="Century"/>
          <w:sz w:val="28"/>
          <w:szCs w:val="28"/>
          <w:lang w:val="uk-UA" w:eastAsia="ru-RU"/>
        </w:rPr>
        <w:t>згідно з додатком.</w:t>
      </w:r>
    </w:p>
    <w:p w14:paraId="489199AD" w14:textId="73E6150A" w:rsidR="00E755C9" w:rsidRPr="00CD2E98" w:rsidRDefault="00E755C9" w:rsidP="00E755C9">
      <w:pPr>
        <w:ind w:right="140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 w:eastAsia="uk-UA"/>
        </w:rPr>
        <w:t>2.Контроль за виконанням рішення покласти на постійні комісії з питань ЖКГ,</w:t>
      </w:r>
      <w:r>
        <w:rPr>
          <w:rFonts w:ascii="Century" w:hAnsi="Century"/>
          <w:sz w:val="28"/>
          <w:szCs w:val="28"/>
          <w:lang w:val="uk-UA" w:eastAsia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 w:eastAsia="uk-UA"/>
        </w:rPr>
        <w:t xml:space="preserve">дорожньої інфраструктури, енергетики, підприємництва (В. </w:t>
      </w:r>
      <w:proofErr w:type="spellStart"/>
      <w:r w:rsidRPr="00CD2E98">
        <w:rPr>
          <w:rFonts w:ascii="Century" w:hAnsi="Century"/>
          <w:sz w:val="28"/>
          <w:szCs w:val="28"/>
          <w:lang w:val="uk-UA" w:eastAsia="uk-UA"/>
        </w:rPr>
        <w:t>Пуцило</w:t>
      </w:r>
      <w:proofErr w:type="spellEnd"/>
      <w:r w:rsidRPr="00CD2E98">
        <w:rPr>
          <w:rFonts w:ascii="Century" w:hAnsi="Century"/>
          <w:sz w:val="28"/>
          <w:szCs w:val="28"/>
          <w:lang w:val="uk-UA" w:eastAsia="uk-UA"/>
        </w:rPr>
        <w:t xml:space="preserve">) з питань бюджету, соціально-економічного розвитку, комунального майна і приватизації  </w:t>
      </w:r>
      <w:r>
        <w:rPr>
          <w:rFonts w:ascii="Century" w:hAnsi="Century"/>
          <w:sz w:val="28"/>
          <w:szCs w:val="28"/>
          <w:lang w:val="uk-UA" w:eastAsia="uk-UA"/>
        </w:rPr>
        <w:t xml:space="preserve">                             </w:t>
      </w:r>
      <w:r w:rsidRPr="00CD2E98">
        <w:rPr>
          <w:rFonts w:ascii="Century" w:hAnsi="Century"/>
          <w:sz w:val="28"/>
          <w:szCs w:val="28"/>
          <w:lang w:val="uk-UA" w:eastAsia="uk-UA"/>
        </w:rPr>
        <w:t xml:space="preserve">(І. </w:t>
      </w:r>
      <w:proofErr w:type="spellStart"/>
      <w:r w:rsidRPr="00CD2E98">
        <w:rPr>
          <w:rFonts w:ascii="Century" w:hAnsi="Century"/>
          <w:sz w:val="28"/>
          <w:szCs w:val="28"/>
          <w:lang w:val="uk-UA" w:eastAsia="uk-UA"/>
        </w:rPr>
        <w:t>Мєскало</w:t>
      </w:r>
      <w:proofErr w:type="spellEnd"/>
      <w:r w:rsidRPr="00CD2E98">
        <w:rPr>
          <w:rFonts w:ascii="Century" w:hAnsi="Century"/>
          <w:sz w:val="28"/>
          <w:szCs w:val="28"/>
          <w:lang w:val="uk-UA" w:eastAsia="uk-UA"/>
        </w:rPr>
        <w:t>).</w:t>
      </w:r>
    </w:p>
    <w:p w14:paraId="14C16043" w14:textId="77777777" w:rsidR="00E755C9" w:rsidRDefault="00E755C9" w:rsidP="00E755C9">
      <w:pPr>
        <w:tabs>
          <w:tab w:val="left" w:pos="1080"/>
        </w:tabs>
        <w:rPr>
          <w:rFonts w:ascii="Century" w:hAnsi="Century"/>
          <w:b/>
          <w:bCs/>
          <w:sz w:val="28"/>
          <w:szCs w:val="28"/>
          <w:lang w:val="uk-UA" w:eastAsia="uk-UA"/>
        </w:rPr>
      </w:pPr>
    </w:p>
    <w:p w14:paraId="5996A42F" w14:textId="77777777" w:rsidR="00E755C9" w:rsidRDefault="00E755C9" w:rsidP="00E755C9">
      <w:pPr>
        <w:tabs>
          <w:tab w:val="left" w:pos="1080"/>
        </w:tabs>
        <w:rPr>
          <w:rFonts w:ascii="Century" w:hAnsi="Century"/>
          <w:b/>
          <w:bCs/>
          <w:sz w:val="28"/>
          <w:szCs w:val="28"/>
          <w:lang w:val="uk-UA" w:eastAsia="uk-UA"/>
        </w:rPr>
      </w:pPr>
    </w:p>
    <w:p w14:paraId="4C60A2BB" w14:textId="753366C1" w:rsidR="00DA0D50" w:rsidRDefault="00E755C9" w:rsidP="00DA0D50">
      <w:pPr>
        <w:tabs>
          <w:tab w:val="left" w:pos="1080"/>
        </w:tabs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b/>
          <w:bCs/>
          <w:sz w:val="28"/>
          <w:szCs w:val="28"/>
          <w:lang w:val="uk-UA" w:eastAsia="uk-UA"/>
        </w:rPr>
        <w:t>Міський голова</w:t>
      </w:r>
      <w:r w:rsidRPr="00CD2E98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Pr="00CD2E98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Pr="00CD2E98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Pr="00CD2E98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>
        <w:rPr>
          <w:rFonts w:ascii="Century" w:hAnsi="Century"/>
          <w:b/>
          <w:bCs/>
          <w:sz w:val="28"/>
          <w:szCs w:val="28"/>
          <w:lang w:val="uk-UA" w:eastAsia="uk-UA"/>
        </w:rPr>
        <w:t xml:space="preserve">                  </w:t>
      </w:r>
      <w:r w:rsidRPr="00CD2E98">
        <w:rPr>
          <w:rFonts w:ascii="Century" w:hAnsi="Century"/>
          <w:b/>
          <w:bCs/>
          <w:sz w:val="28"/>
          <w:szCs w:val="28"/>
          <w:lang w:val="uk-UA" w:eastAsia="uk-UA"/>
        </w:rPr>
        <w:tab/>
        <w:t>Володимир  РЕМЕНЯК</w:t>
      </w:r>
      <w:bookmarkStart w:id="3" w:name="_Hlk130288335"/>
      <w:bookmarkEnd w:id="0"/>
      <w:bookmarkEnd w:id="1"/>
      <w:bookmarkEnd w:id="2"/>
      <w:r>
        <w:rPr>
          <w:rFonts w:ascii="Century" w:hAnsi="Century"/>
          <w:sz w:val="28"/>
          <w:szCs w:val="28"/>
          <w:lang w:val="uk-UA"/>
        </w:rPr>
        <w:t xml:space="preserve">  </w:t>
      </w:r>
    </w:p>
    <w:p w14:paraId="38CA44C4" w14:textId="77777777" w:rsidR="00DA0D50" w:rsidRDefault="00DA0D50">
      <w:pPr>
        <w:suppressAutoHyphens w:val="0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br w:type="page"/>
      </w:r>
    </w:p>
    <w:p w14:paraId="5BDC5030" w14:textId="324FC1CB" w:rsidR="00032187" w:rsidRPr="00E755C9" w:rsidRDefault="00032187" w:rsidP="00DA0D50">
      <w:pPr>
        <w:ind w:left="4820"/>
        <w:rPr>
          <w:rFonts w:ascii="Century" w:hAnsi="Century"/>
          <w:bCs/>
          <w:sz w:val="28"/>
          <w:szCs w:val="28"/>
          <w:lang w:val="uk-UA" w:eastAsia="uk-UA"/>
        </w:rPr>
      </w:pPr>
      <w:r w:rsidRPr="00E755C9">
        <w:rPr>
          <w:rFonts w:ascii="Century" w:hAnsi="Century"/>
          <w:bCs/>
          <w:sz w:val="28"/>
          <w:szCs w:val="28"/>
          <w:lang w:val="uk-UA"/>
        </w:rPr>
        <w:lastRenderedPageBreak/>
        <w:t xml:space="preserve">ЗАТВЕРДЖЕНО </w:t>
      </w:r>
    </w:p>
    <w:p w14:paraId="2DFD162F" w14:textId="77777777" w:rsidR="007E3C6F" w:rsidRDefault="00032187" w:rsidP="00032187">
      <w:pPr>
        <w:ind w:left="4820"/>
        <w:rPr>
          <w:rFonts w:ascii="Century" w:hAnsi="Century"/>
          <w:sz w:val="28"/>
          <w:szCs w:val="28"/>
          <w:lang w:val="uk-UA"/>
        </w:rPr>
      </w:pPr>
      <w:r w:rsidRPr="00E755C9">
        <w:rPr>
          <w:rFonts w:ascii="Century" w:hAnsi="Century"/>
          <w:bCs/>
          <w:sz w:val="28"/>
          <w:szCs w:val="28"/>
          <w:lang w:val="uk-UA"/>
        </w:rPr>
        <w:t>рішення сесії Горо</w:t>
      </w:r>
      <w:r w:rsidRPr="00CD2E98">
        <w:rPr>
          <w:rFonts w:ascii="Century" w:hAnsi="Century"/>
          <w:sz w:val="28"/>
          <w:szCs w:val="28"/>
          <w:lang w:val="uk-UA"/>
        </w:rPr>
        <w:t xml:space="preserve">доцької </w:t>
      </w:r>
    </w:p>
    <w:p w14:paraId="6148CD42" w14:textId="77777777" w:rsidR="00032187" w:rsidRPr="00CD2E98" w:rsidRDefault="00032187" w:rsidP="00032187">
      <w:pPr>
        <w:ind w:left="4820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>міської ради Львівської області</w:t>
      </w:r>
    </w:p>
    <w:p w14:paraId="40F7420E" w14:textId="28BBD779" w:rsidR="00032187" w:rsidRPr="00295026" w:rsidRDefault="00E755C9" w:rsidP="00032187">
      <w:pPr>
        <w:ind w:left="4820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19</w:t>
      </w:r>
      <w:r w:rsidR="00032187" w:rsidRPr="00CD2E98">
        <w:rPr>
          <w:rFonts w:ascii="Century" w:hAnsi="Century"/>
          <w:sz w:val="28"/>
          <w:szCs w:val="28"/>
          <w:lang w:val="uk-UA"/>
        </w:rPr>
        <w:t>.0</w:t>
      </w:r>
      <w:r>
        <w:rPr>
          <w:rFonts w:ascii="Century" w:hAnsi="Century"/>
          <w:sz w:val="28"/>
          <w:szCs w:val="28"/>
          <w:lang w:val="uk-UA"/>
        </w:rPr>
        <w:t>2</w:t>
      </w:r>
      <w:r w:rsidR="00032187" w:rsidRPr="00CD2E98">
        <w:rPr>
          <w:rFonts w:ascii="Century" w:hAnsi="Century"/>
          <w:sz w:val="28"/>
          <w:szCs w:val="28"/>
          <w:lang w:val="uk-UA"/>
        </w:rPr>
        <w:t>.202</w:t>
      </w:r>
      <w:r>
        <w:rPr>
          <w:rFonts w:ascii="Century" w:hAnsi="Century"/>
          <w:sz w:val="28"/>
          <w:szCs w:val="28"/>
          <w:lang w:val="uk-UA"/>
        </w:rPr>
        <w:t>6</w:t>
      </w:r>
      <w:r w:rsidR="00032187" w:rsidRPr="00CD2E98">
        <w:rPr>
          <w:rFonts w:ascii="Century" w:hAnsi="Century"/>
          <w:sz w:val="28"/>
          <w:szCs w:val="28"/>
          <w:lang w:val="uk-UA"/>
        </w:rPr>
        <w:t xml:space="preserve"> №</w:t>
      </w:r>
      <w:r w:rsidR="00DA0D50">
        <w:rPr>
          <w:rFonts w:ascii="Century" w:hAnsi="Century"/>
          <w:sz w:val="28"/>
          <w:szCs w:val="28"/>
          <w:lang w:val="uk-UA"/>
        </w:rPr>
        <w:t xml:space="preserve"> 26/73-9336</w:t>
      </w:r>
    </w:p>
    <w:p w14:paraId="68ADEE32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8"/>
          <w:szCs w:val="48"/>
          <w:lang w:val="uk-UA"/>
        </w:rPr>
      </w:pPr>
    </w:p>
    <w:p w14:paraId="7397EF91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8"/>
          <w:szCs w:val="48"/>
          <w:lang w:val="uk-UA"/>
        </w:rPr>
      </w:pPr>
    </w:p>
    <w:p w14:paraId="26CE9419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8"/>
          <w:szCs w:val="48"/>
          <w:lang w:val="uk-UA"/>
        </w:rPr>
      </w:pPr>
    </w:p>
    <w:p w14:paraId="5E1457D3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8"/>
          <w:szCs w:val="48"/>
          <w:lang w:val="uk-UA"/>
        </w:rPr>
      </w:pPr>
    </w:p>
    <w:p w14:paraId="4D7A2433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8"/>
          <w:szCs w:val="48"/>
          <w:lang w:val="uk-UA"/>
        </w:rPr>
      </w:pPr>
    </w:p>
    <w:p w14:paraId="61CB9D9B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8"/>
          <w:szCs w:val="48"/>
          <w:lang w:val="uk-UA"/>
        </w:rPr>
      </w:pPr>
    </w:p>
    <w:p w14:paraId="5B6A1E6C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4"/>
          <w:szCs w:val="44"/>
          <w:lang w:val="uk-UA"/>
        </w:rPr>
      </w:pPr>
      <w:r w:rsidRPr="00CD2E98">
        <w:rPr>
          <w:rFonts w:ascii="Century" w:hAnsi="Century"/>
          <w:b/>
          <w:sz w:val="44"/>
          <w:szCs w:val="44"/>
          <w:lang w:val="uk-UA"/>
        </w:rPr>
        <w:t>ПРОГРАМА</w:t>
      </w:r>
    </w:p>
    <w:p w14:paraId="111DEA48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4"/>
          <w:szCs w:val="44"/>
          <w:lang w:val="uk-UA"/>
        </w:rPr>
      </w:pPr>
      <w:r w:rsidRPr="00CD2E98">
        <w:rPr>
          <w:rFonts w:ascii="Century" w:hAnsi="Century"/>
          <w:b/>
          <w:sz w:val="44"/>
          <w:szCs w:val="44"/>
          <w:lang w:val="uk-UA"/>
        </w:rPr>
        <w:t xml:space="preserve">утримання та ремонту  автомобільних доріг  загального  користування державного </w:t>
      </w:r>
      <w:r w:rsidR="00A02792">
        <w:rPr>
          <w:rFonts w:ascii="Century" w:hAnsi="Century"/>
          <w:b/>
          <w:sz w:val="44"/>
          <w:szCs w:val="44"/>
          <w:lang w:val="uk-UA"/>
        </w:rPr>
        <w:t xml:space="preserve"> та місцевого </w:t>
      </w:r>
      <w:r w:rsidRPr="00CD2E98">
        <w:rPr>
          <w:rFonts w:ascii="Century" w:hAnsi="Century"/>
          <w:b/>
          <w:sz w:val="44"/>
          <w:szCs w:val="44"/>
          <w:lang w:val="uk-UA"/>
        </w:rPr>
        <w:t xml:space="preserve">значення Львівської області на території Городоцької міської ради </w:t>
      </w:r>
    </w:p>
    <w:p w14:paraId="43B185DA" w14:textId="46C631E1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4"/>
          <w:szCs w:val="44"/>
          <w:lang w:val="uk-UA"/>
        </w:rPr>
      </w:pPr>
      <w:r w:rsidRPr="00CD2E98">
        <w:rPr>
          <w:rFonts w:ascii="Century" w:hAnsi="Century"/>
          <w:b/>
          <w:sz w:val="44"/>
          <w:szCs w:val="44"/>
          <w:lang w:val="uk-UA"/>
        </w:rPr>
        <w:t>на 202</w:t>
      </w:r>
      <w:r w:rsidR="00E755C9">
        <w:rPr>
          <w:rFonts w:ascii="Century" w:hAnsi="Century"/>
          <w:b/>
          <w:sz w:val="44"/>
          <w:szCs w:val="44"/>
          <w:lang w:val="uk-UA"/>
        </w:rPr>
        <w:t>6</w:t>
      </w:r>
      <w:r w:rsidRPr="00CD2E98">
        <w:rPr>
          <w:rFonts w:ascii="Century" w:hAnsi="Century"/>
          <w:b/>
          <w:sz w:val="44"/>
          <w:szCs w:val="44"/>
          <w:lang w:val="uk-UA"/>
        </w:rPr>
        <w:t xml:space="preserve"> рік</w:t>
      </w:r>
    </w:p>
    <w:p w14:paraId="0C68D0CB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8"/>
          <w:szCs w:val="48"/>
          <w:lang w:val="uk-UA"/>
        </w:rPr>
      </w:pPr>
    </w:p>
    <w:p w14:paraId="2C1EB1FF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309F4A98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69FD8394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3DADC737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4EC06BE3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46F7B450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27CD3A87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074B223D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686D45CA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431B4919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08D02172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339FD254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1554B809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6E24EABD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7A98098A" w14:textId="77777777" w:rsidR="00FC69D1" w:rsidRDefault="00FC69D1" w:rsidP="00DB503A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2AFA9557" w14:textId="77777777" w:rsidR="00FC69D1" w:rsidRDefault="00FC69D1" w:rsidP="00DB503A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692F413D" w14:textId="35B2E4A6" w:rsidR="00032187" w:rsidRPr="00CD2E98" w:rsidRDefault="00032187" w:rsidP="00DB503A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Городок </w:t>
      </w:r>
      <w:r w:rsidR="00AD775C">
        <w:rPr>
          <w:rFonts w:ascii="Century" w:hAnsi="Century"/>
          <w:sz w:val="28"/>
          <w:szCs w:val="28"/>
          <w:lang w:val="uk-UA"/>
        </w:rPr>
        <w:t>–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202</w:t>
      </w:r>
      <w:r w:rsidR="00290793">
        <w:rPr>
          <w:rFonts w:ascii="Century" w:hAnsi="Century"/>
          <w:b/>
          <w:sz w:val="28"/>
          <w:szCs w:val="28"/>
          <w:lang w:val="uk-UA"/>
        </w:rPr>
        <w:t>6</w:t>
      </w:r>
    </w:p>
    <w:p w14:paraId="54E6BB4B" w14:textId="77777777" w:rsidR="00CD2E98" w:rsidRPr="00CD2E98" w:rsidRDefault="00CD2E98" w:rsidP="00CD2E98">
      <w:pPr>
        <w:pageBreakBefore/>
        <w:ind w:firstLine="720"/>
        <w:jc w:val="center"/>
        <w:rPr>
          <w:rFonts w:ascii="Century" w:hAnsi="Century"/>
          <w:b/>
          <w:bCs/>
          <w:color w:val="000000"/>
          <w:sz w:val="28"/>
          <w:szCs w:val="28"/>
          <w:lang w:val="uk-UA" w:eastAsia="uk-UA"/>
        </w:rPr>
      </w:pPr>
      <w:r w:rsidRPr="00CD2E98">
        <w:rPr>
          <w:rFonts w:ascii="Century" w:hAnsi="Century"/>
          <w:b/>
          <w:bCs/>
          <w:color w:val="000000"/>
          <w:sz w:val="28"/>
          <w:szCs w:val="28"/>
          <w:lang w:val="uk-UA"/>
        </w:rPr>
        <w:lastRenderedPageBreak/>
        <w:t>Паспорт</w:t>
      </w:r>
    </w:p>
    <w:p w14:paraId="32AC08EF" w14:textId="02355100" w:rsidR="00CD2E98" w:rsidRPr="000A2E54" w:rsidRDefault="00CD2E98" w:rsidP="000A2E54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>Програми утримання та ремонту  автомобільних доріг  загального  користування державного</w:t>
      </w:r>
      <w:r w:rsidR="00A02792">
        <w:rPr>
          <w:rFonts w:ascii="Century" w:hAnsi="Century"/>
          <w:b/>
          <w:sz w:val="28"/>
          <w:szCs w:val="28"/>
          <w:lang w:val="uk-UA"/>
        </w:rPr>
        <w:t xml:space="preserve"> та місцевого 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значення Львівської області на території Городоцької міської ради на 202</w:t>
      </w:r>
      <w:r w:rsidR="00E755C9">
        <w:rPr>
          <w:rFonts w:ascii="Century" w:hAnsi="Century"/>
          <w:b/>
          <w:sz w:val="28"/>
          <w:szCs w:val="28"/>
          <w:lang w:val="uk-UA"/>
        </w:rPr>
        <w:t>6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рік</w:t>
      </w:r>
    </w:p>
    <w:p w14:paraId="0CDF86C1" w14:textId="295AE3F1" w:rsidR="00CD2E98" w:rsidRPr="00CD2E98" w:rsidRDefault="00CD2E98" w:rsidP="00CD2E98">
      <w:pPr>
        <w:rPr>
          <w:rFonts w:ascii="Century" w:hAnsi="Century"/>
          <w:bCs/>
          <w:sz w:val="28"/>
          <w:szCs w:val="28"/>
          <w:lang w:val="uk-UA"/>
        </w:rPr>
      </w:pPr>
      <w:r w:rsidRPr="00CD2E98">
        <w:rPr>
          <w:rFonts w:ascii="Century" w:hAnsi="Century"/>
          <w:bCs/>
          <w:sz w:val="28"/>
          <w:szCs w:val="28"/>
          <w:lang w:val="uk-UA"/>
        </w:rPr>
        <w:t>(далі</w:t>
      </w:r>
      <w:r w:rsidR="008F5E57">
        <w:rPr>
          <w:rFonts w:ascii="Century" w:hAnsi="Century"/>
          <w:bCs/>
          <w:sz w:val="28"/>
          <w:szCs w:val="28"/>
          <w:lang w:val="uk-UA"/>
        </w:rPr>
        <w:t>-</w:t>
      </w:r>
      <w:r w:rsidRPr="00CD2E98">
        <w:rPr>
          <w:rFonts w:ascii="Century" w:hAnsi="Century"/>
          <w:bCs/>
          <w:sz w:val="28"/>
          <w:szCs w:val="28"/>
          <w:lang w:val="uk-UA"/>
        </w:rPr>
        <w:t>Програма)</w:t>
      </w:r>
    </w:p>
    <w:p w14:paraId="764149FD" w14:textId="2B75CF59" w:rsidR="00CD2E98" w:rsidRPr="00CD2E98" w:rsidRDefault="00CD2E98" w:rsidP="008F5E57">
      <w:pPr>
        <w:numPr>
          <w:ilvl w:val="0"/>
          <w:numId w:val="43"/>
        </w:numPr>
        <w:ind w:left="0" w:firstLine="0"/>
        <w:jc w:val="both"/>
        <w:rPr>
          <w:rFonts w:ascii="Century" w:hAnsi="Century"/>
          <w:color w:val="000000"/>
          <w:spacing w:val="-20"/>
          <w:sz w:val="28"/>
          <w:szCs w:val="28"/>
          <w:lang w:val="uk-UA"/>
        </w:rPr>
      </w:pP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>Ініціатор розробки</w:t>
      </w:r>
      <w:r w:rsidR="005B1D3F">
        <w:rPr>
          <w:rFonts w:ascii="Century" w:hAnsi="Century"/>
          <w:bCs/>
          <w:color w:val="000000"/>
          <w:sz w:val="28"/>
          <w:szCs w:val="28"/>
          <w:lang w:val="uk-UA"/>
        </w:rPr>
        <w:t>-</w:t>
      </w:r>
      <w:r w:rsidR="00E755C9">
        <w:rPr>
          <w:rFonts w:ascii="Century" w:hAnsi="Century"/>
          <w:bCs/>
          <w:color w:val="000000"/>
          <w:sz w:val="28"/>
          <w:szCs w:val="28"/>
          <w:lang w:val="uk-UA"/>
        </w:rPr>
        <w:t>відділ</w:t>
      </w: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color w:val="000000"/>
          <w:sz w:val="28"/>
          <w:szCs w:val="28"/>
          <w:lang w:val="uk-UA"/>
        </w:rPr>
        <w:t xml:space="preserve"> житлово-комунального господарства, інфраструктури та захисту довкілля  Городоцької міської ради</w:t>
      </w: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>.</w:t>
      </w:r>
    </w:p>
    <w:p w14:paraId="41C071BC" w14:textId="77777777" w:rsidR="00CD2E98" w:rsidRPr="00CD2E98" w:rsidRDefault="00CD2E98" w:rsidP="008F5E57">
      <w:pPr>
        <w:jc w:val="both"/>
        <w:rPr>
          <w:rFonts w:ascii="Century" w:hAnsi="Century"/>
          <w:color w:val="000000"/>
          <w:spacing w:val="-20"/>
          <w:sz w:val="28"/>
          <w:szCs w:val="28"/>
          <w:lang w:val="uk-UA"/>
        </w:rPr>
      </w:pPr>
    </w:p>
    <w:p w14:paraId="0ED818D5" w14:textId="2116CE68" w:rsidR="00CD2E98" w:rsidRPr="00CD2E98" w:rsidRDefault="00CD2E98" w:rsidP="008F5E57">
      <w:pPr>
        <w:numPr>
          <w:ilvl w:val="0"/>
          <w:numId w:val="43"/>
        </w:numPr>
        <w:tabs>
          <w:tab w:val="left" w:pos="360"/>
        </w:tabs>
        <w:ind w:left="0" w:firstLine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>Дата, номер документа про затвердження Програми</w:t>
      </w:r>
      <w:r w:rsidR="00957505">
        <w:rPr>
          <w:rFonts w:ascii="Century" w:hAnsi="Century"/>
          <w:bCs/>
          <w:color w:val="000000"/>
          <w:sz w:val="28"/>
          <w:szCs w:val="28"/>
          <w:lang w:val="uk-UA"/>
        </w:rPr>
        <w:t xml:space="preserve">, рішення сесії Городоцької міської ради Львівської області </w:t>
      </w:r>
      <w:r w:rsidR="008F5E57">
        <w:rPr>
          <w:rFonts w:ascii="Century" w:hAnsi="Century"/>
          <w:bCs/>
          <w:color w:val="000000"/>
          <w:sz w:val="28"/>
          <w:szCs w:val="28"/>
          <w:lang w:val="uk-UA"/>
        </w:rPr>
        <w:t>-</w:t>
      </w:r>
      <w:r w:rsidR="00E755C9">
        <w:rPr>
          <w:rFonts w:ascii="Century" w:hAnsi="Century"/>
          <w:bCs/>
          <w:color w:val="000000"/>
          <w:sz w:val="28"/>
          <w:szCs w:val="28"/>
          <w:lang w:val="uk-UA"/>
        </w:rPr>
        <w:t xml:space="preserve">19.02.2026  </w:t>
      </w:r>
      <w:r w:rsidR="00957505">
        <w:rPr>
          <w:rFonts w:ascii="Century" w:hAnsi="Century"/>
          <w:bCs/>
          <w:color w:val="000000"/>
          <w:sz w:val="28"/>
          <w:szCs w:val="28"/>
          <w:lang w:val="uk-UA"/>
        </w:rPr>
        <w:t>№</w:t>
      </w:r>
      <w:r w:rsidR="001A7278">
        <w:rPr>
          <w:rFonts w:ascii="Century" w:hAnsi="Century"/>
          <w:bCs/>
          <w:color w:val="000000"/>
          <w:sz w:val="28"/>
          <w:szCs w:val="28"/>
          <w:lang w:val="uk-UA"/>
        </w:rPr>
        <w:t xml:space="preserve"> </w:t>
      </w:r>
    </w:p>
    <w:p w14:paraId="133D6D90" w14:textId="77777777" w:rsidR="00CD2E98" w:rsidRPr="00CD2E98" w:rsidRDefault="00CD2E98" w:rsidP="008F5E57">
      <w:pPr>
        <w:jc w:val="both"/>
        <w:rPr>
          <w:rFonts w:ascii="Century" w:hAnsi="Century"/>
          <w:color w:val="000000"/>
          <w:sz w:val="28"/>
          <w:szCs w:val="28"/>
          <w:lang w:val="uk-UA"/>
        </w:rPr>
      </w:pPr>
    </w:p>
    <w:p w14:paraId="36A0DA0C" w14:textId="7464F806" w:rsidR="00CD2E98" w:rsidRPr="00CD2E98" w:rsidRDefault="00CD2E98" w:rsidP="008F5E57">
      <w:pPr>
        <w:numPr>
          <w:ilvl w:val="0"/>
          <w:numId w:val="43"/>
        </w:numPr>
        <w:tabs>
          <w:tab w:val="left" w:pos="360"/>
        </w:tabs>
        <w:ind w:left="0" w:firstLine="0"/>
        <w:jc w:val="both"/>
        <w:rPr>
          <w:rFonts w:ascii="Century" w:hAnsi="Century"/>
          <w:bCs/>
          <w:color w:val="000000"/>
          <w:sz w:val="28"/>
          <w:szCs w:val="28"/>
          <w:lang w:val="uk-UA"/>
        </w:rPr>
      </w:pP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>Розробники Програми</w:t>
      </w:r>
      <w:r w:rsidR="008F5E57">
        <w:rPr>
          <w:rFonts w:ascii="Century" w:hAnsi="Century"/>
          <w:bCs/>
          <w:color w:val="000000"/>
          <w:sz w:val="28"/>
          <w:szCs w:val="28"/>
          <w:lang w:val="uk-UA"/>
        </w:rPr>
        <w:t>-</w:t>
      </w:r>
      <w:r w:rsidR="00E755C9">
        <w:rPr>
          <w:rFonts w:ascii="Century" w:hAnsi="Century"/>
          <w:bCs/>
          <w:color w:val="000000"/>
          <w:sz w:val="28"/>
          <w:szCs w:val="28"/>
          <w:lang w:val="uk-UA"/>
        </w:rPr>
        <w:t>відділ</w:t>
      </w: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color w:val="000000"/>
          <w:sz w:val="28"/>
          <w:szCs w:val="28"/>
          <w:lang w:val="uk-UA"/>
        </w:rPr>
        <w:t xml:space="preserve"> житлово</w:t>
      </w:r>
      <w:r w:rsidR="008F5E57">
        <w:rPr>
          <w:rFonts w:ascii="Century" w:hAnsi="Century"/>
          <w:sz w:val="28"/>
          <w:szCs w:val="28"/>
          <w:lang w:val="uk-UA"/>
        </w:rPr>
        <w:t>-</w:t>
      </w:r>
      <w:r w:rsidRPr="00CD2E98">
        <w:rPr>
          <w:rFonts w:ascii="Century" w:hAnsi="Century"/>
          <w:color w:val="000000"/>
          <w:sz w:val="28"/>
          <w:szCs w:val="28"/>
          <w:lang w:val="uk-UA"/>
        </w:rPr>
        <w:t>комунального господарства, інфраструктури та захисту довкілля Городоцької міської ради</w:t>
      </w:r>
      <w:r w:rsidR="001A7278">
        <w:rPr>
          <w:rFonts w:ascii="Century" w:hAnsi="Century"/>
          <w:bCs/>
          <w:color w:val="000000"/>
          <w:sz w:val="28"/>
          <w:szCs w:val="28"/>
          <w:lang w:val="uk-UA"/>
        </w:rPr>
        <w:t>.</w:t>
      </w:r>
    </w:p>
    <w:p w14:paraId="53D9C2B1" w14:textId="77777777" w:rsidR="00CD2E98" w:rsidRPr="00CD2E98" w:rsidRDefault="00CD2E98" w:rsidP="008F5E57">
      <w:pPr>
        <w:jc w:val="both"/>
        <w:rPr>
          <w:rFonts w:ascii="Century" w:hAnsi="Century"/>
          <w:bCs/>
          <w:color w:val="000000"/>
          <w:sz w:val="28"/>
          <w:szCs w:val="28"/>
          <w:lang w:val="uk-UA"/>
        </w:rPr>
      </w:pPr>
    </w:p>
    <w:p w14:paraId="640EF350" w14:textId="61A049C5" w:rsidR="00EC651E" w:rsidRPr="00CD2E98" w:rsidRDefault="00CD2E98" w:rsidP="008F5E57">
      <w:pPr>
        <w:numPr>
          <w:ilvl w:val="0"/>
          <w:numId w:val="43"/>
        </w:numPr>
        <w:tabs>
          <w:tab w:val="left" w:pos="0"/>
        </w:tabs>
        <w:ind w:left="0" w:firstLine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>Відповідальні виконавці Програми</w:t>
      </w:r>
      <w:r w:rsidR="008F5E57">
        <w:rPr>
          <w:rFonts w:ascii="Century" w:hAnsi="Century"/>
          <w:bCs/>
          <w:color w:val="000000"/>
          <w:sz w:val="28"/>
          <w:szCs w:val="28"/>
          <w:lang w:val="uk-UA"/>
        </w:rPr>
        <w:t>-</w:t>
      </w:r>
      <w:r w:rsidR="00EC651E">
        <w:rPr>
          <w:rFonts w:ascii="Century" w:hAnsi="Century"/>
          <w:color w:val="000000"/>
          <w:sz w:val="28"/>
          <w:szCs w:val="28"/>
          <w:lang w:val="uk-UA"/>
        </w:rPr>
        <w:t xml:space="preserve">Городоцька міська рада, </w:t>
      </w:r>
      <w:r w:rsidR="00EC651E" w:rsidRPr="00CD2E98">
        <w:rPr>
          <w:rFonts w:ascii="Century" w:hAnsi="Century"/>
          <w:color w:val="000000"/>
          <w:sz w:val="28"/>
          <w:szCs w:val="28"/>
          <w:lang w:val="uk-UA"/>
        </w:rPr>
        <w:t xml:space="preserve">Служба </w:t>
      </w:r>
      <w:r w:rsidR="00E755C9">
        <w:rPr>
          <w:rFonts w:ascii="Century" w:hAnsi="Century"/>
          <w:color w:val="000000"/>
          <w:sz w:val="28"/>
          <w:szCs w:val="28"/>
          <w:lang w:val="uk-UA"/>
        </w:rPr>
        <w:t>відновлення та розвитку інфраструктури</w:t>
      </w:r>
      <w:r w:rsidR="00EC651E" w:rsidRPr="00CD2E98">
        <w:rPr>
          <w:rFonts w:ascii="Century" w:hAnsi="Century"/>
          <w:color w:val="000000"/>
          <w:sz w:val="28"/>
          <w:szCs w:val="28"/>
          <w:lang w:val="uk-UA"/>
        </w:rPr>
        <w:t xml:space="preserve"> у Львівській області</w:t>
      </w:r>
      <w:r w:rsidR="00EC651E">
        <w:rPr>
          <w:rFonts w:ascii="Century" w:hAnsi="Century"/>
          <w:color w:val="000000"/>
          <w:sz w:val="28"/>
          <w:szCs w:val="28"/>
          <w:lang w:val="uk-UA"/>
        </w:rPr>
        <w:t>, департамент дорожнього господарства Львівської обласної військової адміністрації</w:t>
      </w:r>
      <w:r w:rsidR="00EC651E" w:rsidRPr="00CD2E98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2C993D4C" w14:textId="77777777" w:rsidR="00CD2E98" w:rsidRPr="00CD2E98" w:rsidRDefault="00CD2E98" w:rsidP="008F5E57">
      <w:pPr>
        <w:pStyle w:val="af9"/>
        <w:ind w:left="0"/>
        <w:jc w:val="both"/>
        <w:rPr>
          <w:rFonts w:ascii="Century" w:hAnsi="Century" w:cs="Times New Roman"/>
          <w:bCs/>
          <w:sz w:val="28"/>
          <w:szCs w:val="28"/>
        </w:rPr>
      </w:pPr>
    </w:p>
    <w:p w14:paraId="0DD16268" w14:textId="738F4B0F" w:rsidR="00CD2E98" w:rsidRPr="00CD2E98" w:rsidRDefault="00CD2E98" w:rsidP="008F5E57">
      <w:pPr>
        <w:numPr>
          <w:ilvl w:val="0"/>
          <w:numId w:val="43"/>
        </w:numPr>
        <w:tabs>
          <w:tab w:val="left" w:pos="0"/>
        </w:tabs>
        <w:ind w:left="0" w:firstLine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>Учасники Програми</w:t>
      </w:r>
      <w:r w:rsidR="005B1D3F">
        <w:rPr>
          <w:rFonts w:ascii="Century" w:hAnsi="Century"/>
          <w:bCs/>
          <w:color w:val="000000"/>
          <w:sz w:val="28"/>
          <w:szCs w:val="28"/>
          <w:lang w:val="uk-UA"/>
        </w:rPr>
        <w:t>-</w:t>
      </w:r>
      <w:r w:rsidR="00E755C9">
        <w:rPr>
          <w:rFonts w:ascii="Century" w:hAnsi="Century"/>
          <w:color w:val="000000"/>
          <w:spacing w:val="-20"/>
          <w:sz w:val="28"/>
          <w:szCs w:val="28"/>
          <w:lang w:val="uk-UA"/>
        </w:rPr>
        <w:t>відділ</w:t>
      </w:r>
      <w:r w:rsidRPr="00CD2E98">
        <w:rPr>
          <w:rFonts w:ascii="Century" w:hAnsi="Century"/>
          <w:color w:val="000000"/>
          <w:spacing w:val="-20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color w:val="000000"/>
          <w:sz w:val="28"/>
          <w:szCs w:val="28"/>
          <w:lang w:val="uk-UA"/>
        </w:rPr>
        <w:t xml:space="preserve"> житлово</w:t>
      </w:r>
      <w:r w:rsidR="005B1D3F">
        <w:rPr>
          <w:rFonts w:ascii="Century" w:hAnsi="Century"/>
          <w:sz w:val="28"/>
          <w:szCs w:val="28"/>
          <w:lang w:val="uk-UA"/>
        </w:rPr>
        <w:t>-</w:t>
      </w:r>
      <w:r w:rsidRPr="00CD2E98">
        <w:rPr>
          <w:rFonts w:ascii="Century" w:hAnsi="Century"/>
          <w:color w:val="000000"/>
          <w:sz w:val="28"/>
          <w:szCs w:val="28"/>
          <w:lang w:val="uk-UA"/>
        </w:rPr>
        <w:t xml:space="preserve">комунального господарства, інфраструктури та захисту довкілля Городоцької міської ради, Служба </w:t>
      </w:r>
      <w:r w:rsidR="00E755C9">
        <w:rPr>
          <w:rFonts w:ascii="Century" w:hAnsi="Century"/>
          <w:color w:val="000000"/>
          <w:sz w:val="28"/>
          <w:szCs w:val="28"/>
          <w:lang w:val="uk-UA"/>
        </w:rPr>
        <w:t xml:space="preserve">відновлення та розвитку інфраструктури </w:t>
      </w:r>
      <w:r w:rsidRPr="00CD2E98">
        <w:rPr>
          <w:rFonts w:ascii="Century" w:hAnsi="Century"/>
          <w:color w:val="000000"/>
          <w:sz w:val="28"/>
          <w:szCs w:val="28"/>
          <w:lang w:val="uk-UA"/>
        </w:rPr>
        <w:t>у Львівській області</w:t>
      </w:r>
      <w:r w:rsidR="00A02792">
        <w:rPr>
          <w:rFonts w:ascii="Century" w:hAnsi="Century"/>
          <w:color w:val="000000"/>
          <w:sz w:val="28"/>
          <w:szCs w:val="28"/>
          <w:lang w:val="uk-UA"/>
        </w:rPr>
        <w:t xml:space="preserve">, </w:t>
      </w:r>
      <w:r w:rsidR="00EA76D9">
        <w:rPr>
          <w:rFonts w:ascii="Century" w:hAnsi="Century"/>
          <w:color w:val="000000"/>
          <w:sz w:val="28"/>
          <w:szCs w:val="28"/>
          <w:lang w:val="uk-UA"/>
        </w:rPr>
        <w:t>Д</w:t>
      </w:r>
      <w:r w:rsidR="00A02792">
        <w:rPr>
          <w:rFonts w:ascii="Century" w:hAnsi="Century"/>
          <w:color w:val="000000"/>
          <w:sz w:val="28"/>
          <w:szCs w:val="28"/>
          <w:lang w:val="uk-UA"/>
        </w:rPr>
        <w:t>епартамент дорожнього господарства</w:t>
      </w:r>
      <w:r w:rsidR="001D2151">
        <w:rPr>
          <w:rFonts w:ascii="Century" w:hAnsi="Century"/>
          <w:color w:val="000000"/>
          <w:sz w:val="28"/>
          <w:szCs w:val="28"/>
          <w:lang w:val="uk-UA"/>
        </w:rPr>
        <w:t xml:space="preserve"> Львівської обласної військової адміністрації</w:t>
      </w:r>
      <w:r w:rsidRPr="00CD2E98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34B8E26F" w14:textId="77777777" w:rsidR="00CD2E98" w:rsidRPr="00CD2E98" w:rsidRDefault="00CD2E98" w:rsidP="008F5E57">
      <w:pPr>
        <w:pStyle w:val="af9"/>
        <w:ind w:left="0"/>
        <w:jc w:val="both"/>
        <w:rPr>
          <w:rFonts w:ascii="Century" w:hAnsi="Century" w:cs="Times New Roman"/>
          <w:sz w:val="28"/>
          <w:szCs w:val="28"/>
        </w:rPr>
      </w:pPr>
    </w:p>
    <w:p w14:paraId="33D38E12" w14:textId="21C1311D" w:rsidR="00CD2E98" w:rsidRPr="00CD2E98" w:rsidRDefault="00CD2E98" w:rsidP="008F5E57">
      <w:pPr>
        <w:numPr>
          <w:ilvl w:val="0"/>
          <w:numId w:val="43"/>
        </w:numPr>
        <w:tabs>
          <w:tab w:val="left" w:pos="360"/>
        </w:tabs>
        <w:ind w:left="0" w:firstLine="0"/>
        <w:jc w:val="both"/>
        <w:rPr>
          <w:rFonts w:ascii="Century" w:hAnsi="Century"/>
          <w:bCs/>
          <w:color w:val="000000"/>
          <w:sz w:val="28"/>
          <w:szCs w:val="28"/>
          <w:lang w:val="uk-UA"/>
        </w:rPr>
      </w:pPr>
      <w:r w:rsidRPr="00CD2E98">
        <w:rPr>
          <w:rFonts w:ascii="Century" w:hAnsi="Century"/>
          <w:color w:val="000000"/>
          <w:sz w:val="28"/>
          <w:szCs w:val="28"/>
          <w:lang w:val="uk-UA"/>
        </w:rPr>
        <w:t>Термін реалізації Програми:</w:t>
      </w: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 xml:space="preserve"> 202</w:t>
      </w:r>
      <w:r w:rsidR="008F5E57">
        <w:rPr>
          <w:rFonts w:ascii="Century" w:hAnsi="Century"/>
          <w:bCs/>
          <w:color w:val="000000"/>
          <w:sz w:val="28"/>
          <w:szCs w:val="28"/>
          <w:lang w:val="uk-UA"/>
        </w:rPr>
        <w:t>6</w:t>
      </w: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 xml:space="preserve"> рік.</w:t>
      </w:r>
    </w:p>
    <w:p w14:paraId="55FE28E5" w14:textId="77777777" w:rsidR="00CD2E98" w:rsidRPr="00CD2E98" w:rsidRDefault="00CD2E98" w:rsidP="008F5E57">
      <w:pPr>
        <w:jc w:val="both"/>
        <w:rPr>
          <w:rFonts w:ascii="Century" w:hAnsi="Century"/>
          <w:bCs/>
          <w:color w:val="000000"/>
          <w:sz w:val="28"/>
          <w:szCs w:val="28"/>
          <w:lang w:val="uk-UA"/>
        </w:rPr>
      </w:pPr>
    </w:p>
    <w:p w14:paraId="1273C9A9" w14:textId="565D214F" w:rsidR="00CD2E98" w:rsidRDefault="00CD2E98" w:rsidP="008F5E57">
      <w:pPr>
        <w:pStyle w:val="ad"/>
        <w:numPr>
          <w:ilvl w:val="0"/>
          <w:numId w:val="43"/>
        </w:numPr>
        <w:ind w:left="0" w:firstLine="0"/>
        <w:jc w:val="both"/>
        <w:rPr>
          <w:rFonts w:ascii="Century" w:hAnsi="Century"/>
          <w:color w:val="000000"/>
          <w:szCs w:val="28"/>
        </w:rPr>
      </w:pPr>
      <w:r w:rsidRPr="00CD2E98">
        <w:rPr>
          <w:rFonts w:ascii="Century" w:hAnsi="Century"/>
          <w:color w:val="000000"/>
          <w:szCs w:val="28"/>
        </w:rPr>
        <w:t>Загальний обсяг фінансових ресурсів, передбачених для реалізації Програми за рахунок коштів міського бюджету на 202</w:t>
      </w:r>
      <w:r w:rsidR="008F5E57">
        <w:rPr>
          <w:rFonts w:ascii="Century" w:hAnsi="Century"/>
          <w:color w:val="000000"/>
          <w:szCs w:val="28"/>
        </w:rPr>
        <w:t>6</w:t>
      </w:r>
      <w:r w:rsidRPr="00CD2E98">
        <w:rPr>
          <w:rFonts w:ascii="Century" w:hAnsi="Century"/>
          <w:color w:val="000000"/>
          <w:szCs w:val="28"/>
        </w:rPr>
        <w:t xml:space="preserve"> рік становить   </w:t>
      </w:r>
      <w:r w:rsidR="001A7278">
        <w:rPr>
          <w:rFonts w:ascii="Century" w:hAnsi="Century"/>
          <w:color w:val="000000"/>
          <w:szCs w:val="28"/>
        </w:rPr>
        <w:t>15</w:t>
      </w:r>
      <w:r w:rsidRPr="00CD2E98">
        <w:rPr>
          <w:rFonts w:ascii="Century" w:hAnsi="Century"/>
          <w:color w:val="000000"/>
          <w:szCs w:val="28"/>
        </w:rPr>
        <w:t>0 000,00 грн.</w:t>
      </w:r>
    </w:p>
    <w:p w14:paraId="7F0C2485" w14:textId="77777777" w:rsidR="001A7278" w:rsidRPr="00CD2E98" w:rsidRDefault="001A7278" w:rsidP="008F5E57">
      <w:pPr>
        <w:pStyle w:val="ad"/>
        <w:ind w:firstLine="0"/>
        <w:jc w:val="both"/>
        <w:rPr>
          <w:rFonts w:ascii="Century" w:hAnsi="Century"/>
          <w:color w:val="000000"/>
          <w:szCs w:val="28"/>
        </w:rPr>
      </w:pPr>
    </w:p>
    <w:p w14:paraId="0FE1F123" w14:textId="77777777" w:rsidR="008F487A" w:rsidRPr="000A2E54" w:rsidRDefault="00CD2E98" w:rsidP="008F5E57">
      <w:pPr>
        <w:pStyle w:val="ad"/>
        <w:numPr>
          <w:ilvl w:val="0"/>
          <w:numId w:val="43"/>
        </w:numPr>
        <w:ind w:left="0" w:firstLine="0"/>
        <w:jc w:val="both"/>
        <w:rPr>
          <w:rFonts w:ascii="Century" w:hAnsi="Century"/>
          <w:color w:val="000000"/>
          <w:szCs w:val="28"/>
        </w:rPr>
      </w:pPr>
      <w:r w:rsidRPr="00CD2E98">
        <w:rPr>
          <w:rFonts w:ascii="Century" w:hAnsi="Century"/>
          <w:color w:val="000000"/>
          <w:szCs w:val="28"/>
        </w:rPr>
        <w:t>Додаток 1  до цієї Програми є її невід’ємною частиною.</w:t>
      </w:r>
    </w:p>
    <w:p w14:paraId="69EC9811" w14:textId="77777777" w:rsidR="00935D23" w:rsidRDefault="00935D23" w:rsidP="008F5E57">
      <w:pPr>
        <w:tabs>
          <w:tab w:val="left" w:pos="1080"/>
        </w:tabs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3492A18A" w14:textId="77777777" w:rsidR="00B3744F" w:rsidRDefault="00B3744F" w:rsidP="008F5E57">
      <w:pPr>
        <w:tabs>
          <w:tab w:val="left" w:pos="1080"/>
        </w:tabs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784BEB0B" w14:textId="77777777" w:rsidR="00B3744F" w:rsidRDefault="00B3744F" w:rsidP="008F5E57">
      <w:pPr>
        <w:tabs>
          <w:tab w:val="left" w:pos="1080"/>
        </w:tabs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138502E1" w14:textId="77777777" w:rsidR="00B3744F" w:rsidRDefault="00B3744F" w:rsidP="008F5E57">
      <w:pPr>
        <w:tabs>
          <w:tab w:val="left" w:pos="1080"/>
        </w:tabs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0A5DC395" w14:textId="77777777" w:rsidR="001F79A7" w:rsidRDefault="001F79A7" w:rsidP="008F5E57">
      <w:pPr>
        <w:tabs>
          <w:tab w:val="left" w:pos="1080"/>
        </w:tabs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4A24E426" w14:textId="5F329E94" w:rsidR="00CD2E98" w:rsidRPr="00CD2E98" w:rsidRDefault="00CD2E98" w:rsidP="008F5E57">
      <w:pPr>
        <w:tabs>
          <w:tab w:val="left" w:pos="1080"/>
        </w:tabs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  <w:r w:rsidRPr="00CD2E98">
        <w:rPr>
          <w:rFonts w:ascii="Century" w:hAnsi="Century"/>
          <w:b/>
          <w:color w:val="000000"/>
          <w:sz w:val="28"/>
          <w:szCs w:val="28"/>
          <w:lang w:val="uk-UA"/>
        </w:rPr>
        <w:t>Секретар ради</w:t>
      </w:r>
      <w:r w:rsidRPr="00CD2E98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="00B93B07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="00B93B07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color w:val="000000"/>
          <w:sz w:val="28"/>
          <w:szCs w:val="28"/>
          <w:lang w:val="uk-UA"/>
        </w:rPr>
        <w:t>Микола ЛУПІЙ</w:t>
      </w:r>
    </w:p>
    <w:p w14:paraId="0451686A" w14:textId="77777777" w:rsidR="00032187" w:rsidRPr="00CD2E98" w:rsidRDefault="00CD2E98" w:rsidP="00037FEB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br w:type="page"/>
      </w:r>
      <w:r w:rsidR="00032187" w:rsidRPr="00CD2E98">
        <w:rPr>
          <w:rFonts w:ascii="Century" w:hAnsi="Century"/>
          <w:b/>
          <w:sz w:val="28"/>
          <w:szCs w:val="28"/>
          <w:lang w:val="uk-UA"/>
        </w:rPr>
        <w:lastRenderedPageBreak/>
        <w:t>Програма</w:t>
      </w:r>
    </w:p>
    <w:p w14:paraId="421F5F7B" w14:textId="218A3753" w:rsidR="00032187" w:rsidRPr="00CD2E98" w:rsidRDefault="00032187" w:rsidP="00037FEB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>утримання та ремонту  автомобільних доріг  загального  користування державного</w:t>
      </w:r>
      <w:r w:rsidR="000E4A25">
        <w:rPr>
          <w:rFonts w:ascii="Century" w:hAnsi="Century"/>
          <w:b/>
          <w:sz w:val="28"/>
          <w:szCs w:val="28"/>
          <w:lang w:val="uk-UA"/>
        </w:rPr>
        <w:t xml:space="preserve"> та місцевого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значення Львівської області на території Городоцької міської ради на 202</w:t>
      </w:r>
      <w:r w:rsidR="008F5E57">
        <w:rPr>
          <w:rFonts w:ascii="Century" w:hAnsi="Century"/>
          <w:b/>
          <w:sz w:val="28"/>
          <w:szCs w:val="28"/>
          <w:lang w:val="uk-UA"/>
        </w:rPr>
        <w:t>6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рік</w:t>
      </w:r>
    </w:p>
    <w:p w14:paraId="489EDBA2" w14:textId="77777777" w:rsidR="00032187" w:rsidRPr="00CD2E98" w:rsidRDefault="00032187" w:rsidP="00037FEB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115CA98D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>1.Загальні  положення</w:t>
      </w:r>
    </w:p>
    <w:p w14:paraId="2AE13594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 xml:space="preserve">Програма розроблена на підставі ст. 20, 40 Закону України «Про  автомобільні дороги», п.10 «в»  ч.1 ст. 91 Бюджетного  кодексу України, яким передбачено, що до видатків місцевих бюджетів, що можуть здійснюватися з усіх бюджетів, належать видатки на будівництво, реконструкцію, ремонт та утримання доріг місцевого значення, вулиць і доріг комунальної власності у населених пунктах, а також капітальний та поточний ремонт вулиць і доріг населених пунктів та інших доріг, які є складовими автомобільних доріг державного </w:t>
      </w:r>
      <w:r w:rsidR="000E4A25">
        <w:rPr>
          <w:rFonts w:ascii="Century" w:hAnsi="Century"/>
          <w:sz w:val="28"/>
          <w:szCs w:val="28"/>
          <w:lang w:val="uk-UA"/>
        </w:rPr>
        <w:t xml:space="preserve">та місцевого </w:t>
      </w:r>
      <w:r w:rsidRPr="00CD2E98">
        <w:rPr>
          <w:rFonts w:ascii="Century" w:hAnsi="Century"/>
          <w:sz w:val="28"/>
          <w:szCs w:val="28"/>
          <w:lang w:val="uk-UA"/>
        </w:rPr>
        <w:t xml:space="preserve">значення  (як співфінансування на договірних засадах). </w:t>
      </w:r>
    </w:p>
    <w:p w14:paraId="1CD140D1" w14:textId="56303EC5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>Розробник Програми</w:t>
      </w:r>
      <w:r w:rsidR="008F5E57">
        <w:rPr>
          <w:rFonts w:ascii="Century" w:hAnsi="Century"/>
          <w:sz w:val="28"/>
          <w:szCs w:val="28"/>
          <w:lang w:val="uk-UA"/>
        </w:rPr>
        <w:t>-</w:t>
      </w:r>
      <w:r w:rsidR="005B1D3F">
        <w:rPr>
          <w:rFonts w:ascii="Century" w:hAnsi="Century"/>
          <w:sz w:val="28"/>
          <w:szCs w:val="28"/>
          <w:lang w:val="uk-UA"/>
        </w:rPr>
        <w:t>відділ</w:t>
      </w:r>
      <w:r w:rsidRPr="00CD2E98">
        <w:rPr>
          <w:rFonts w:ascii="Century" w:hAnsi="Century"/>
          <w:sz w:val="28"/>
          <w:szCs w:val="28"/>
          <w:lang w:val="uk-UA"/>
        </w:rPr>
        <w:t xml:space="preserve"> ЖКГ, </w:t>
      </w:r>
      <w:r w:rsidRPr="00CD2E98">
        <w:rPr>
          <w:rFonts w:ascii="Century" w:hAnsi="Century"/>
          <w:bCs/>
          <w:sz w:val="28"/>
          <w:szCs w:val="28"/>
          <w:lang w:val="uk-UA"/>
        </w:rPr>
        <w:t>інфраструктури та захисту довкілля</w:t>
      </w:r>
      <w:r w:rsidRPr="00CD2E98">
        <w:rPr>
          <w:rFonts w:ascii="Century" w:hAnsi="Century"/>
          <w:sz w:val="28"/>
          <w:szCs w:val="28"/>
          <w:lang w:val="uk-UA"/>
        </w:rPr>
        <w:t xml:space="preserve"> Городоцької міської ради. </w:t>
      </w:r>
    </w:p>
    <w:p w14:paraId="22B0416F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>2.Мета  Програми</w:t>
      </w:r>
    </w:p>
    <w:p w14:paraId="5ECAF8F1" w14:textId="2520F292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 xml:space="preserve">Основною метою Програми є поточний </w:t>
      </w:r>
      <w:r w:rsidR="007072C1">
        <w:rPr>
          <w:rFonts w:ascii="Century" w:hAnsi="Century"/>
          <w:sz w:val="28"/>
          <w:szCs w:val="28"/>
          <w:lang w:val="uk-UA"/>
        </w:rPr>
        <w:t xml:space="preserve">та капітальний </w:t>
      </w:r>
      <w:r w:rsidRPr="00CD2E98">
        <w:rPr>
          <w:rFonts w:ascii="Century" w:hAnsi="Century"/>
          <w:sz w:val="28"/>
          <w:szCs w:val="28"/>
          <w:lang w:val="uk-UA"/>
        </w:rPr>
        <w:t xml:space="preserve"> ремонт існуючої мережі автомобільних доріг загального користування державного </w:t>
      </w:r>
      <w:r w:rsidR="000E4A25">
        <w:rPr>
          <w:rFonts w:ascii="Century" w:hAnsi="Century"/>
          <w:sz w:val="28"/>
          <w:szCs w:val="28"/>
          <w:lang w:val="uk-UA"/>
        </w:rPr>
        <w:t xml:space="preserve">та місцевого </w:t>
      </w:r>
      <w:r w:rsidRPr="00CD2E98">
        <w:rPr>
          <w:rFonts w:ascii="Century" w:hAnsi="Century"/>
          <w:sz w:val="28"/>
          <w:szCs w:val="28"/>
          <w:lang w:val="uk-UA"/>
        </w:rPr>
        <w:t>значення Львівської</w:t>
      </w:r>
      <w:r w:rsidR="005B1D3F">
        <w:rPr>
          <w:rFonts w:ascii="Century" w:hAnsi="Century"/>
          <w:sz w:val="28"/>
          <w:szCs w:val="28"/>
          <w:lang w:val="uk-UA"/>
        </w:rPr>
        <w:t xml:space="preserve"> області</w:t>
      </w:r>
      <w:r w:rsidRPr="00CD2E98">
        <w:rPr>
          <w:rFonts w:ascii="Century" w:hAnsi="Century"/>
          <w:sz w:val="28"/>
          <w:szCs w:val="28"/>
          <w:lang w:val="uk-UA"/>
        </w:rPr>
        <w:t xml:space="preserve"> на території Городоцької міської ради та забезпечення задовільних умов руху автотранспорту й безпеки дорожнього руху. </w:t>
      </w:r>
    </w:p>
    <w:p w14:paraId="2BBD298B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>3. Склад  проблеми</w:t>
      </w:r>
    </w:p>
    <w:p w14:paraId="073CD23C" w14:textId="2481A8E6" w:rsidR="00032187" w:rsidRPr="00B152D1" w:rsidRDefault="00032187" w:rsidP="005B1D3F">
      <w:pPr>
        <w:ind w:firstLine="709"/>
        <w:jc w:val="both"/>
        <w:rPr>
          <w:rFonts w:ascii="Century" w:hAnsi="Century"/>
          <w:b/>
          <w:sz w:val="27"/>
          <w:szCs w:val="27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 xml:space="preserve">Стан, у якому сьогодні перебувають автомобільні дороги загального користування державного </w:t>
      </w:r>
      <w:r w:rsidR="000E4A25">
        <w:rPr>
          <w:rFonts w:ascii="Century" w:hAnsi="Century"/>
          <w:sz w:val="28"/>
          <w:szCs w:val="28"/>
          <w:lang w:val="uk-UA"/>
        </w:rPr>
        <w:t xml:space="preserve">та місцевого </w:t>
      </w:r>
      <w:r w:rsidRPr="00CD2E98">
        <w:rPr>
          <w:rFonts w:ascii="Century" w:hAnsi="Century"/>
          <w:sz w:val="28"/>
          <w:szCs w:val="28"/>
          <w:lang w:val="uk-UA"/>
        </w:rPr>
        <w:t xml:space="preserve">значення є незадовільним та спричиняє виникнення  аварійних ситуацій, які ставлять під загрозу життя та здоров’я людей. У зв’язку  зі збільшенням транспортного навантаження, шляхова мережа втрачає свої експлуатаційні якості і потребує як експлуатаційного утримання, так і ремонту, а місцями й повної реконструкції або будівництва. Зокрема, </w:t>
      </w:r>
      <w:r w:rsidR="000E4A25">
        <w:rPr>
          <w:rFonts w:ascii="Century" w:hAnsi="Century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/>
        </w:rPr>
        <w:t xml:space="preserve">автомобільна  дорога загального користування державного </w:t>
      </w:r>
      <w:r w:rsidRPr="00EA76D9">
        <w:rPr>
          <w:rFonts w:ascii="Century" w:hAnsi="Century"/>
          <w:sz w:val="28"/>
          <w:szCs w:val="28"/>
          <w:lang w:val="uk-UA"/>
        </w:rPr>
        <w:t xml:space="preserve">значення </w:t>
      </w:r>
      <w:r w:rsidR="00290793" w:rsidRPr="00EA76D9">
        <w:rPr>
          <w:rFonts w:ascii="Century" w:hAnsi="Century"/>
          <w:sz w:val="28"/>
          <w:szCs w:val="28"/>
          <w:lang w:val="uk-UA"/>
        </w:rPr>
        <w:t xml:space="preserve"> </w:t>
      </w:r>
      <w:r w:rsidR="00290793" w:rsidRPr="00EA76D9">
        <w:rPr>
          <w:rFonts w:ascii="Century" w:hAnsi="Century"/>
          <w:bCs/>
          <w:sz w:val="28"/>
          <w:szCs w:val="28"/>
          <w:lang w:val="uk-UA"/>
        </w:rPr>
        <w:t xml:space="preserve">М–11 Львів–Шегині (на </w:t>
      </w:r>
      <w:proofErr w:type="spellStart"/>
      <w:r w:rsidR="00290793" w:rsidRPr="00EA76D9">
        <w:rPr>
          <w:rFonts w:ascii="Century" w:hAnsi="Century"/>
          <w:bCs/>
          <w:sz w:val="28"/>
          <w:szCs w:val="28"/>
          <w:lang w:val="uk-UA"/>
        </w:rPr>
        <w:t>м.Краків</w:t>
      </w:r>
      <w:proofErr w:type="spellEnd"/>
      <w:r w:rsidR="00290793" w:rsidRPr="00EA76D9">
        <w:rPr>
          <w:rFonts w:ascii="Century" w:hAnsi="Century"/>
          <w:bCs/>
          <w:sz w:val="28"/>
          <w:szCs w:val="28"/>
          <w:lang w:val="uk-UA"/>
        </w:rPr>
        <w:t>) (Південний об</w:t>
      </w:r>
      <w:r w:rsidR="005B1D3F" w:rsidRPr="00EA76D9">
        <w:rPr>
          <w:rFonts w:ascii="Century" w:hAnsi="Century"/>
          <w:bCs/>
          <w:sz w:val="28"/>
          <w:szCs w:val="28"/>
          <w:lang w:val="uk-UA"/>
        </w:rPr>
        <w:t>’ї</w:t>
      </w:r>
      <w:r w:rsidR="00290793" w:rsidRPr="00EA76D9">
        <w:rPr>
          <w:rFonts w:ascii="Century" w:hAnsi="Century"/>
          <w:bCs/>
          <w:sz w:val="28"/>
          <w:szCs w:val="28"/>
          <w:lang w:val="uk-UA"/>
        </w:rPr>
        <w:t xml:space="preserve">зд </w:t>
      </w:r>
      <w:proofErr w:type="spellStart"/>
      <w:r w:rsidR="00290793" w:rsidRPr="00EA76D9">
        <w:rPr>
          <w:rFonts w:ascii="Century" w:hAnsi="Century"/>
          <w:bCs/>
          <w:sz w:val="28"/>
          <w:szCs w:val="28"/>
          <w:lang w:val="uk-UA"/>
        </w:rPr>
        <w:t>м.Городок</w:t>
      </w:r>
      <w:proofErr w:type="spellEnd"/>
      <w:r w:rsidR="00290793" w:rsidRPr="00EA76D9">
        <w:rPr>
          <w:rFonts w:ascii="Century" w:hAnsi="Century"/>
          <w:bCs/>
          <w:sz w:val="28"/>
          <w:szCs w:val="28"/>
          <w:lang w:val="uk-UA"/>
        </w:rPr>
        <w:t>)</w:t>
      </w:r>
      <w:r w:rsidRPr="00EA76D9">
        <w:rPr>
          <w:rFonts w:ascii="Century" w:hAnsi="Century"/>
          <w:bCs/>
          <w:sz w:val="28"/>
          <w:szCs w:val="28"/>
          <w:lang w:val="uk-UA"/>
        </w:rPr>
        <w:t>,</w:t>
      </w:r>
      <w:r w:rsidRPr="00B152D1">
        <w:rPr>
          <w:rFonts w:ascii="Century" w:hAnsi="Century"/>
          <w:bCs/>
          <w:sz w:val="28"/>
          <w:szCs w:val="28"/>
          <w:lang w:val="uk-UA"/>
        </w:rPr>
        <w:t xml:space="preserve"> яка є основною транспор</w:t>
      </w:r>
      <w:r w:rsidRPr="00CD2E98">
        <w:rPr>
          <w:rFonts w:ascii="Century" w:hAnsi="Century"/>
          <w:sz w:val="28"/>
          <w:szCs w:val="28"/>
          <w:lang w:val="uk-UA"/>
        </w:rPr>
        <w:t>тною артерією громади, та важливим шляхом, що веде до державного кордону з Польщею. Приведення у належний стан дор</w:t>
      </w:r>
      <w:r w:rsidR="000E4A25">
        <w:rPr>
          <w:rFonts w:ascii="Century" w:hAnsi="Century"/>
          <w:sz w:val="28"/>
          <w:szCs w:val="28"/>
          <w:lang w:val="uk-UA"/>
        </w:rPr>
        <w:t>іг</w:t>
      </w:r>
      <w:r w:rsidRPr="00CD2E98">
        <w:rPr>
          <w:rFonts w:ascii="Century" w:hAnsi="Century"/>
          <w:sz w:val="28"/>
          <w:szCs w:val="28"/>
          <w:lang w:val="uk-UA"/>
        </w:rPr>
        <w:t xml:space="preserve"> сприятиме економічному та інфраструктурному розвитку </w:t>
      </w:r>
      <w:proofErr w:type="spellStart"/>
      <w:r w:rsidRPr="00CD2E98">
        <w:rPr>
          <w:rFonts w:ascii="Century" w:hAnsi="Century"/>
          <w:sz w:val="28"/>
          <w:szCs w:val="28"/>
          <w:lang w:val="uk-UA"/>
        </w:rPr>
        <w:t>м.Городка</w:t>
      </w:r>
      <w:proofErr w:type="spellEnd"/>
      <w:r w:rsidRPr="00CD2E98">
        <w:rPr>
          <w:rFonts w:ascii="Century" w:hAnsi="Century"/>
          <w:sz w:val="28"/>
          <w:szCs w:val="28"/>
          <w:lang w:val="uk-UA"/>
        </w:rPr>
        <w:t xml:space="preserve"> та всієї громади.</w:t>
      </w:r>
      <w:r w:rsidR="00CD2E98">
        <w:rPr>
          <w:rFonts w:ascii="Century" w:hAnsi="Century"/>
          <w:b/>
          <w:sz w:val="28"/>
          <w:szCs w:val="28"/>
          <w:lang w:val="uk-UA"/>
        </w:rPr>
        <w:br w:type="page"/>
      </w:r>
      <w:r w:rsidR="00C07BCC">
        <w:rPr>
          <w:rFonts w:ascii="Century" w:hAnsi="Century"/>
          <w:b/>
          <w:sz w:val="28"/>
          <w:szCs w:val="28"/>
          <w:lang w:val="uk-UA"/>
        </w:rPr>
        <w:lastRenderedPageBreak/>
        <w:t xml:space="preserve">         </w:t>
      </w:r>
      <w:r w:rsidRPr="00CD2E98">
        <w:rPr>
          <w:rFonts w:ascii="Century" w:hAnsi="Century"/>
          <w:b/>
          <w:sz w:val="28"/>
          <w:szCs w:val="28"/>
          <w:lang w:val="uk-UA"/>
        </w:rPr>
        <w:t>4.Строки та етапи виконання Програми</w:t>
      </w:r>
    </w:p>
    <w:p w14:paraId="4359FF52" w14:textId="1D39404C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>Реалізація заходів і завдань Програми запланована протягом 202</w:t>
      </w:r>
      <w:r w:rsidR="008F5E57">
        <w:rPr>
          <w:rFonts w:ascii="Century" w:hAnsi="Century"/>
          <w:sz w:val="28"/>
          <w:szCs w:val="28"/>
          <w:lang w:val="uk-UA"/>
        </w:rPr>
        <w:t>6</w:t>
      </w:r>
      <w:r w:rsidRPr="00CD2E98">
        <w:rPr>
          <w:rFonts w:ascii="Century" w:hAnsi="Century"/>
          <w:sz w:val="28"/>
          <w:szCs w:val="28"/>
          <w:lang w:val="uk-UA"/>
        </w:rPr>
        <w:t xml:space="preserve"> року. </w:t>
      </w:r>
    </w:p>
    <w:p w14:paraId="6EA4B71E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>5. Перелік заходів і завдань Програми</w:t>
      </w:r>
    </w:p>
    <w:p w14:paraId="4011DAEE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 xml:space="preserve">Основним завданням Програми є поточний </w:t>
      </w:r>
      <w:r w:rsidR="007072C1">
        <w:rPr>
          <w:rFonts w:ascii="Century" w:hAnsi="Century"/>
          <w:sz w:val="28"/>
          <w:szCs w:val="28"/>
          <w:lang w:val="uk-UA"/>
        </w:rPr>
        <w:t xml:space="preserve">та капітальний ремонт </w:t>
      </w:r>
      <w:r w:rsidRPr="00CD2E98">
        <w:rPr>
          <w:rFonts w:ascii="Century" w:hAnsi="Century"/>
          <w:sz w:val="28"/>
          <w:szCs w:val="28"/>
          <w:lang w:val="uk-UA"/>
        </w:rPr>
        <w:t xml:space="preserve"> доріг, які є складовими автомобільних доріг загального користування державного</w:t>
      </w:r>
      <w:r w:rsidR="000E4A25">
        <w:rPr>
          <w:rFonts w:ascii="Century" w:hAnsi="Century"/>
          <w:sz w:val="28"/>
          <w:szCs w:val="28"/>
          <w:lang w:val="uk-UA"/>
        </w:rPr>
        <w:t xml:space="preserve"> та місцевого</w:t>
      </w:r>
      <w:r w:rsidRPr="00CD2E98">
        <w:rPr>
          <w:rFonts w:ascii="Century" w:hAnsi="Century"/>
          <w:sz w:val="28"/>
          <w:szCs w:val="28"/>
          <w:lang w:val="uk-UA"/>
        </w:rPr>
        <w:t xml:space="preserve"> значення (на умовах співфінансування на договірних засадах). Заходи та завдання  Програми наведено  у додатку 1 (додається). </w:t>
      </w:r>
    </w:p>
    <w:p w14:paraId="0808BEFF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>6. Ресурсне забезпечення Програми</w:t>
      </w:r>
    </w:p>
    <w:p w14:paraId="5293EAA4" w14:textId="470FB4EB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 xml:space="preserve">Фінансування заходів Програми здійснюватиметься за рахунок коштів місцевого бюджету. Обсяги фінансування місцевого бюджету складає </w:t>
      </w:r>
      <w:r w:rsidR="000E4A25">
        <w:rPr>
          <w:rFonts w:ascii="Century" w:hAnsi="Century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/>
        </w:rPr>
        <w:t>1</w:t>
      </w:r>
      <w:r w:rsidR="001A7278">
        <w:rPr>
          <w:rFonts w:ascii="Century" w:hAnsi="Century"/>
          <w:sz w:val="28"/>
          <w:szCs w:val="28"/>
          <w:lang w:val="uk-UA"/>
        </w:rPr>
        <w:t>50</w:t>
      </w:r>
      <w:r w:rsidRPr="00CD2E98">
        <w:rPr>
          <w:rFonts w:ascii="Century" w:hAnsi="Century"/>
          <w:sz w:val="28"/>
          <w:szCs w:val="28"/>
          <w:lang w:val="uk-UA"/>
        </w:rPr>
        <w:t xml:space="preserve"> 000,00 грн. </w:t>
      </w:r>
    </w:p>
    <w:p w14:paraId="0F9D83A7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28D04AA0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7.Організація  управління  та  контролю за виконанням  Програми </w:t>
      </w:r>
    </w:p>
    <w:p w14:paraId="66702514" w14:textId="425A41C5" w:rsidR="00B152D1" w:rsidRPr="00B152D1" w:rsidRDefault="00B152D1" w:rsidP="00B152D1">
      <w:pPr>
        <w:ind w:hanging="142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  </w:t>
      </w:r>
      <w:r w:rsidR="00032187" w:rsidRPr="00B152D1">
        <w:rPr>
          <w:rFonts w:ascii="Century" w:hAnsi="Century"/>
          <w:sz w:val="28"/>
          <w:szCs w:val="28"/>
          <w:lang w:val="uk-UA"/>
        </w:rPr>
        <w:t xml:space="preserve">Головним розпорядником коштів місцевого бюджету, передбачених на проведення робіт </w:t>
      </w:r>
      <w:r w:rsidR="00A01318" w:rsidRPr="00B152D1">
        <w:rPr>
          <w:rFonts w:ascii="Century" w:hAnsi="Century"/>
          <w:sz w:val="28"/>
          <w:szCs w:val="28"/>
          <w:lang w:val="uk-UA"/>
        </w:rPr>
        <w:t>з</w:t>
      </w:r>
      <w:r w:rsidRPr="00B152D1">
        <w:rPr>
          <w:rFonts w:ascii="Century" w:hAnsi="Century"/>
          <w:sz w:val="28"/>
          <w:szCs w:val="28"/>
          <w:lang w:val="uk-UA"/>
        </w:rPr>
        <w:t xml:space="preserve"> капітального ремонту автомобільної дороги загального користування державного значення М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B152D1">
        <w:rPr>
          <w:rFonts w:ascii="Century" w:hAnsi="Century"/>
          <w:sz w:val="28"/>
          <w:szCs w:val="28"/>
          <w:lang w:val="uk-UA"/>
        </w:rPr>
        <w:t>11 Львів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B152D1">
        <w:rPr>
          <w:rFonts w:ascii="Century" w:hAnsi="Century"/>
          <w:sz w:val="28"/>
          <w:szCs w:val="28"/>
          <w:lang w:val="uk-UA"/>
        </w:rPr>
        <w:t xml:space="preserve">Шегині      (на </w:t>
      </w:r>
      <w:proofErr w:type="spellStart"/>
      <w:r w:rsidRPr="00B152D1">
        <w:rPr>
          <w:rFonts w:ascii="Century" w:hAnsi="Century"/>
          <w:sz w:val="28"/>
          <w:szCs w:val="28"/>
          <w:lang w:val="uk-UA"/>
        </w:rPr>
        <w:t>м.Краків</w:t>
      </w:r>
      <w:proofErr w:type="spellEnd"/>
      <w:r w:rsidRPr="00B152D1">
        <w:rPr>
          <w:rFonts w:ascii="Century" w:hAnsi="Century"/>
          <w:sz w:val="28"/>
          <w:szCs w:val="28"/>
          <w:lang w:val="uk-UA"/>
        </w:rPr>
        <w:t>) (Південний об’</w:t>
      </w:r>
      <w:r w:rsidR="005B1D3F">
        <w:rPr>
          <w:rFonts w:ascii="Century" w:hAnsi="Century"/>
          <w:sz w:val="28"/>
          <w:szCs w:val="28"/>
          <w:lang w:val="uk-UA"/>
        </w:rPr>
        <w:t>ї</w:t>
      </w:r>
      <w:r w:rsidRPr="00B152D1">
        <w:rPr>
          <w:rFonts w:ascii="Century" w:hAnsi="Century"/>
          <w:sz w:val="28"/>
          <w:szCs w:val="28"/>
          <w:lang w:val="uk-UA"/>
        </w:rPr>
        <w:t xml:space="preserve">зд </w:t>
      </w:r>
      <w:proofErr w:type="spellStart"/>
      <w:r w:rsidRPr="00B152D1">
        <w:rPr>
          <w:rFonts w:ascii="Century" w:hAnsi="Century"/>
          <w:sz w:val="28"/>
          <w:szCs w:val="28"/>
          <w:lang w:val="uk-UA"/>
        </w:rPr>
        <w:t>м.Городок</w:t>
      </w:r>
      <w:proofErr w:type="spellEnd"/>
      <w:r w:rsidRPr="00B152D1">
        <w:rPr>
          <w:rFonts w:ascii="Century" w:hAnsi="Century"/>
          <w:sz w:val="28"/>
          <w:szCs w:val="28"/>
          <w:lang w:val="uk-UA"/>
        </w:rPr>
        <w:t>) на ділянці км 0+000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B152D1">
        <w:rPr>
          <w:rFonts w:ascii="Century" w:hAnsi="Century"/>
          <w:sz w:val="28"/>
          <w:szCs w:val="28"/>
          <w:lang w:val="uk-UA"/>
        </w:rPr>
        <w:t xml:space="preserve">км 5+300, Львівська область» є Служба відновлення та розвитку інфраструктури у Львівській області.       </w:t>
      </w:r>
    </w:p>
    <w:p w14:paraId="59CBB55D" w14:textId="58C638E9" w:rsidR="00032187" w:rsidRPr="00B152D1" w:rsidRDefault="00B152D1" w:rsidP="00B152D1">
      <w:pPr>
        <w:jc w:val="both"/>
        <w:rPr>
          <w:rFonts w:ascii="Century" w:hAnsi="Century"/>
          <w:bCs/>
          <w:sz w:val="28"/>
          <w:szCs w:val="28"/>
          <w:lang w:val="uk-UA"/>
        </w:rPr>
      </w:pPr>
      <w:r w:rsidRPr="00B152D1">
        <w:rPr>
          <w:rFonts w:ascii="Century" w:hAnsi="Century"/>
          <w:sz w:val="28"/>
          <w:szCs w:val="28"/>
          <w:lang w:val="uk-UA"/>
        </w:rPr>
        <w:t xml:space="preserve">          </w:t>
      </w:r>
      <w:r w:rsidR="003E3188" w:rsidRPr="00B152D1">
        <w:rPr>
          <w:rFonts w:ascii="Century" w:hAnsi="Century"/>
          <w:sz w:val="28"/>
          <w:szCs w:val="28"/>
          <w:lang w:val="uk-UA"/>
        </w:rPr>
        <w:t>Одержувачем коштів по об’єкту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B152D1">
        <w:rPr>
          <w:rFonts w:ascii="Century" w:hAnsi="Century"/>
          <w:bCs/>
          <w:sz w:val="28"/>
          <w:szCs w:val="28"/>
          <w:lang w:val="uk-UA"/>
        </w:rPr>
        <w:t>«Капітальний ремонт автомобільної дороги загального користування державного значення М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B152D1">
        <w:rPr>
          <w:rFonts w:ascii="Century" w:hAnsi="Century"/>
          <w:bCs/>
          <w:sz w:val="28"/>
          <w:szCs w:val="28"/>
          <w:lang w:val="uk-UA"/>
        </w:rPr>
        <w:t>11 Львів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B152D1">
        <w:rPr>
          <w:rFonts w:ascii="Century" w:hAnsi="Century"/>
          <w:bCs/>
          <w:sz w:val="28"/>
          <w:szCs w:val="28"/>
          <w:lang w:val="uk-UA"/>
        </w:rPr>
        <w:t xml:space="preserve">Шегині (на </w:t>
      </w:r>
      <w:proofErr w:type="spellStart"/>
      <w:r w:rsidRPr="00B152D1">
        <w:rPr>
          <w:rFonts w:ascii="Century" w:hAnsi="Century"/>
          <w:bCs/>
          <w:sz w:val="28"/>
          <w:szCs w:val="28"/>
          <w:lang w:val="uk-UA"/>
        </w:rPr>
        <w:t>м.Краків</w:t>
      </w:r>
      <w:proofErr w:type="spellEnd"/>
      <w:r w:rsidRPr="00B152D1">
        <w:rPr>
          <w:rFonts w:ascii="Century" w:hAnsi="Century"/>
          <w:bCs/>
          <w:sz w:val="28"/>
          <w:szCs w:val="28"/>
          <w:lang w:val="uk-UA"/>
        </w:rPr>
        <w:t>) (Південний об’</w:t>
      </w:r>
      <w:r w:rsidR="005B1D3F">
        <w:rPr>
          <w:rFonts w:ascii="Century" w:hAnsi="Century"/>
          <w:bCs/>
          <w:sz w:val="28"/>
          <w:szCs w:val="28"/>
          <w:lang w:val="uk-UA"/>
        </w:rPr>
        <w:t>ї</w:t>
      </w:r>
      <w:r w:rsidRPr="00B152D1">
        <w:rPr>
          <w:rFonts w:ascii="Century" w:hAnsi="Century"/>
          <w:bCs/>
          <w:sz w:val="28"/>
          <w:szCs w:val="28"/>
          <w:lang w:val="uk-UA"/>
        </w:rPr>
        <w:t xml:space="preserve">зд </w:t>
      </w:r>
      <w:proofErr w:type="spellStart"/>
      <w:r w:rsidRPr="00B152D1">
        <w:rPr>
          <w:rFonts w:ascii="Century" w:hAnsi="Century"/>
          <w:bCs/>
          <w:sz w:val="28"/>
          <w:szCs w:val="28"/>
          <w:lang w:val="uk-UA"/>
        </w:rPr>
        <w:t>м.Городок</w:t>
      </w:r>
      <w:proofErr w:type="spellEnd"/>
      <w:r w:rsidRPr="00B152D1">
        <w:rPr>
          <w:rFonts w:ascii="Century" w:hAnsi="Century"/>
          <w:bCs/>
          <w:sz w:val="28"/>
          <w:szCs w:val="28"/>
          <w:lang w:val="uk-UA"/>
        </w:rPr>
        <w:t xml:space="preserve">) на ділянці км 0+000–км 5+300, Львівська область» </w:t>
      </w:r>
      <w:r w:rsidR="00032187" w:rsidRPr="00B152D1">
        <w:rPr>
          <w:rFonts w:ascii="Century" w:hAnsi="Century"/>
          <w:sz w:val="28"/>
          <w:szCs w:val="28"/>
          <w:lang w:val="uk-UA"/>
        </w:rPr>
        <w:t xml:space="preserve">є Служба </w:t>
      </w:r>
      <w:r w:rsidRPr="00B152D1">
        <w:rPr>
          <w:rFonts w:ascii="Century" w:hAnsi="Century"/>
          <w:sz w:val="28"/>
          <w:szCs w:val="28"/>
          <w:lang w:val="uk-UA"/>
        </w:rPr>
        <w:t xml:space="preserve">відновлення та розвитку інфраструктури </w:t>
      </w:r>
      <w:r w:rsidR="00032187" w:rsidRPr="00B152D1">
        <w:rPr>
          <w:rFonts w:ascii="Century" w:hAnsi="Century"/>
          <w:sz w:val="28"/>
          <w:szCs w:val="28"/>
          <w:lang w:val="uk-UA"/>
        </w:rPr>
        <w:t xml:space="preserve"> у Львівській  області. </w:t>
      </w:r>
      <w:r w:rsidRPr="00B152D1">
        <w:rPr>
          <w:rFonts w:ascii="Century" w:hAnsi="Century"/>
          <w:sz w:val="28"/>
          <w:szCs w:val="28"/>
          <w:lang w:val="uk-UA"/>
        </w:rPr>
        <w:t xml:space="preserve"> </w:t>
      </w:r>
      <w:r w:rsidR="00032187" w:rsidRPr="00B152D1">
        <w:rPr>
          <w:rFonts w:ascii="Century" w:hAnsi="Century"/>
          <w:sz w:val="28"/>
          <w:szCs w:val="28"/>
          <w:lang w:val="uk-UA"/>
        </w:rPr>
        <w:t xml:space="preserve">Кошти місцевого бюджету спрямовуються </w:t>
      </w:r>
      <w:r w:rsidR="003E3188" w:rsidRPr="00B152D1">
        <w:rPr>
          <w:rFonts w:ascii="Century" w:hAnsi="Century"/>
          <w:sz w:val="28"/>
          <w:szCs w:val="28"/>
          <w:lang w:val="uk-UA"/>
        </w:rPr>
        <w:t xml:space="preserve">як субвенція </w:t>
      </w:r>
      <w:r w:rsidRPr="00B152D1">
        <w:rPr>
          <w:rFonts w:ascii="Century" w:hAnsi="Century"/>
          <w:sz w:val="28"/>
          <w:szCs w:val="28"/>
          <w:lang w:val="uk-UA"/>
        </w:rPr>
        <w:t>н</w:t>
      </w:r>
      <w:r w:rsidR="0088024B" w:rsidRPr="00B152D1">
        <w:rPr>
          <w:rFonts w:ascii="Century" w:hAnsi="Century"/>
          <w:sz w:val="28"/>
          <w:szCs w:val="28"/>
          <w:lang w:val="uk-UA"/>
        </w:rPr>
        <w:t>а</w:t>
      </w:r>
      <w:r w:rsidR="003E3188" w:rsidRPr="00B152D1">
        <w:rPr>
          <w:rFonts w:ascii="Century" w:hAnsi="Century"/>
          <w:sz w:val="28"/>
          <w:szCs w:val="28"/>
          <w:lang w:val="uk-UA"/>
        </w:rPr>
        <w:t xml:space="preserve"> </w:t>
      </w:r>
      <w:r w:rsidRPr="00B152D1">
        <w:rPr>
          <w:rFonts w:ascii="Century" w:hAnsi="Century"/>
          <w:bCs/>
          <w:sz w:val="28"/>
          <w:szCs w:val="28"/>
          <w:lang w:val="uk-UA"/>
        </w:rPr>
        <w:t>«Капітальний ремонт автомобільної дороги загального користування державного значення М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B152D1">
        <w:rPr>
          <w:rFonts w:ascii="Century" w:hAnsi="Century"/>
          <w:bCs/>
          <w:sz w:val="28"/>
          <w:szCs w:val="28"/>
          <w:lang w:val="uk-UA"/>
        </w:rPr>
        <w:t>11 Львів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B152D1">
        <w:rPr>
          <w:rFonts w:ascii="Century" w:hAnsi="Century"/>
          <w:bCs/>
          <w:sz w:val="28"/>
          <w:szCs w:val="28"/>
          <w:lang w:val="uk-UA"/>
        </w:rPr>
        <w:t xml:space="preserve">Шегині (на </w:t>
      </w:r>
      <w:proofErr w:type="spellStart"/>
      <w:r w:rsidRPr="00B152D1">
        <w:rPr>
          <w:rFonts w:ascii="Century" w:hAnsi="Century"/>
          <w:bCs/>
          <w:sz w:val="28"/>
          <w:szCs w:val="28"/>
          <w:lang w:val="uk-UA"/>
        </w:rPr>
        <w:t>м.Краків</w:t>
      </w:r>
      <w:proofErr w:type="spellEnd"/>
      <w:r w:rsidRPr="00B152D1">
        <w:rPr>
          <w:rFonts w:ascii="Century" w:hAnsi="Century"/>
          <w:bCs/>
          <w:sz w:val="28"/>
          <w:szCs w:val="28"/>
          <w:lang w:val="uk-UA"/>
        </w:rPr>
        <w:t>) (Південний об’</w:t>
      </w:r>
      <w:r w:rsidR="005B1D3F">
        <w:rPr>
          <w:rFonts w:ascii="Century" w:hAnsi="Century"/>
          <w:bCs/>
          <w:sz w:val="28"/>
          <w:szCs w:val="28"/>
          <w:lang w:val="uk-UA"/>
        </w:rPr>
        <w:t>ї</w:t>
      </w:r>
      <w:r w:rsidRPr="00B152D1">
        <w:rPr>
          <w:rFonts w:ascii="Century" w:hAnsi="Century"/>
          <w:bCs/>
          <w:sz w:val="28"/>
          <w:szCs w:val="28"/>
          <w:lang w:val="uk-UA"/>
        </w:rPr>
        <w:t xml:space="preserve">зд </w:t>
      </w:r>
      <w:proofErr w:type="spellStart"/>
      <w:r w:rsidRPr="00B152D1">
        <w:rPr>
          <w:rFonts w:ascii="Century" w:hAnsi="Century"/>
          <w:bCs/>
          <w:sz w:val="28"/>
          <w:szCs w:val="28"/>
          <w:lang w:val="uk-UA"/>
        </w:rPr>
        <w:t>м.Городок</w:t>
      </w:r>
      <w:proofErr w:type="spellEnd"/>
      <w:r w:rsidRPr="00B152D1">
        <w:rPr>
          <w:rFonts w:ascii="Century" w:hAnsi="Century"/>
          <w:bCs/>
          <w:sz w:val="28"/>
          <w:szCs w:val="28"/>
          <w:lang w:val="uk-UA"/>
        </w:rPr>
        <w:t>) на ділянці км 0+000 – км 5+300, Львівська область»</w:t>
      </w:r>
      <w:r>
        <w:rPr>
          <w:rFonts w:ascii="Century" w:hAnsi="Century"/>
          <w:bCs/>
          <w:sz w:val="28"/>
          <w:szCs w:val="28"/>
          <w:lang w:val="uk-UA"/>
        </w:rPr>
        <w:t xml:space="preserve"> </w:t>
      </w:r>
      <w:r w:rsidR="003E3188" w:rsidRPr="00B152D1">
        <w:rPr>
          <w:rFonts w:ascii="Century" w:hAnsi="Century"/>
          <w:bCs/>
          <w:sz w:val="28"/>
          <w:szCs w:val="28"/>
          <w:lang w:val="uk-UA"/>
        </w:rPr>
        <w:t>як співфінансування</w:t>
      </w:r>
      <w:r w:rsidR="00032187" w:rsidRPr="00B152D1">
        <w:rPr>
          <w:rFonts w:ascii="Century" w:hAnsi="Century"/>
          <w:bCs/>
          <w:sz w:val="28"/>
          <w:szCs w:val="28"/>
          <w:lang w:val="uk-UA"/>
        </w:rPr>
        <w:t xml:space="preserve"> (на договірних засадах). </w:t>
      </w:r>
    </w:p>
    <w:p w14:paraId="76F9976F" w14:textId="07A5D514" w:rsidR="00032187" w:rsidRPr="00AB50B4" w:rsidRDefault="00AB50B4" w:rsidP="00AB50B4">
      <w:pPr>
        <w:jc w:val="both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   </w:t>
      </w:r>
      <w:r w:rsidR="003E3188" w:rsidRPr="00AB50B4">
        <w:rPr>
          <w:rFonts w:ascii="Century" w:hAnsi="Century"/>
          <w:sz w:val="28"/>
          <w:szCs w:val="28"/>
          <w:lang w:val="uk-UA"/>
        </w:rPr>
        <w:t xml:space="preserve">Обсяг коштів  </w:t>
      </w:r>
      <w:r w:rsidRPr="00AB50B4">
        <w:rPr>
          <w:rFonts w:ascii="Century" w:hAnsi="Century"/>
          <w:sz w:val="28"/>
          <w:szCs w:val="28"/>
          <w:lang w:val="uk-UA"/>
        </w:rPr>
        <w:t>на</w:t>
      </w:r>
      <w:r w:rsidR="0088024B" w:rsidRPr="00AB50B4">
        <w:rPr>
          <w:rFonts w:ascii="Century" w:hAnsi="Century"/>
          <w:sz w:val="28"/>
          <w:szCs w:val="28"/>
          <w:lang w:val="uk-UA"/>
        </w:rPr>
        <w:t xml:space="preserve"> співфінансування робіт</w:t>
      </w:r>
      <w:r w:rsidR="003E3188" w:rsidRPr="00AB50B4">
        <w:rPr>
          <w:rFonts w:ascii="Century" w:hAnsi="Century"/>
          <w:sz w:val="28"/>
          <w:szCs w:val="28"/>
          <w:lang w:val="uk-UA"/>
        </w:rPr>
        <w:t xml:space="preserve"> </w:t>
      </w:r>
      <w:r w:rsidR="00413EB8" w:rsidRPr="00AB50B4">
        <w:rPr>
          <w:rFonts w:ascii="Century" w:hAnsi="Century"/>
          <w:sz w:val="28"/>
          <w:szCs w:val="28"/>
          <w:lang w:val="uk-UA"/>
        </w:rPr>
        <w:t>на</w:t>
      </w:r>
      <w:r w:rsidR="003E3188" w:rsidRPr="00AB50B4">
        <w:rPr>
          <w:rFonts w:ascii="Century" w:hAnsi="Century"/>
          <w:sz w:val="28"/>
          <w:szCs w:val="28"/>
          <w:lang w:val="uk-UA"/>
        </w:rPr>
        <w:t xml:space="preserve"> </w:t>
      </w:r>
      <w:r w:rsidRPr="00AB50B4">
        <w:rPr>
          <w:rFonts w:ascii="Century" w:hAnsi="Century"/>
          <w:bCs/>
          <w:sz w:val="28"/>
          <w:szCs w:val="28"/>
          <w:lang w:val="uk-UA"/>
        </w:rPr>
        <w:t>«Капітальний ремонт автомобільної дороги загального користування державного значення М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AB50B4">
        <w:rPr>
          <w:rFonts w:ascii="Century" w:hAnsi="Century"/>
          <w:bCs/>
          <w:sz w:val="28"/>
          <w:szCs w:val="28"/>
          <w:lang w:val="uk-UA"/>
        </w:rPr>
        <w:t>11 Львів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AB50B4">
        <w:rPr>
          <w:rFonts w:ascii="Century" w:hAnsi="Century"/>
          <w:bCs/>
          <w:sz w:val="28"/>
          <w:szCs w:val="28"/>
          <w:lang w:val="uk-UA"/>
        </w:rPr>
        <w:t xml:space="preserve">Шегині (на </w:t>
      </w:r>
      <w:proofErr w:type="spellStart"/>
      <w:r w:rsidRPr="00AB50B4">
        <w:rPr>
          <w:rFonts w:ascii="Century" w:hAnsi="Century"/>
          <w:bCs/>
          <w:sz w:val="28"/>
          <w:szCs w:val="28"/>
          <w:lang w:val="uk-UA"/>
        </w:rPr>
        <w:t>м.Краків</w:t>
      </w:r>
      <w:proofErr w:type="spellEnd"/>
      <w:r w:rsidRPr="00AB50B4">
        <w:rPr>
          <w:rFonts w:ascii="Century" w:hAnsi="Century"/>
          <w:bCs/>
          <w:sz w:val="28"/>
          <w:szCs w:val="28"/>
          <w:lang w:val="uk-UA"/>
        </w:rPr>
        <w:t>) (Південний о</w:t>
      </w:r>
      <w:r w:rsidR="005B1D3F">
        <w:rPr>
          <w:rFonts w:ascii="Century" w:hAnsi="Century"/>
          <w:bCs/>
          <w:sz w:val="28"/>
          <w:szCs w:val="28"/>
          <w:lang w:val="uk-UA"/>
        </w:rPr>
        <w:t>б</w:t>
      </w:r>
      <w:r w:rsidRPr="00AB50B4">
        <w:rPr>
          <w:rFonts w:ascii="Century" w:hAnsi="Century"/>
          <w:bCs/>
          <w:sz w:val="28"/>
          <w:szCs w:val="28"/>
          <w:lang w:val="uk-UA"/>
        </w:rPr>
        <w:t>’</w:t>
      </w:r>
      <w:r w:rsidR="005B1D3F">
        <w:rPr>
          <w:rFonts w:ascii="Century" w:hAnsi="Century"/>
          <w:bCs/>
          <w:sz w:val="28"/>
          <w:szCs w:val="28"/>
          <w:lang w:val="uk-UA"/>
        </w:rPr>
        <w:t>ї</w:t>
      </w:r>
      <w:r w:rsidRPr="00AB50B4">
        <w:rPr>
          <w:rFonts w:ascii="Century" w:hAnsi="Century"/>
          <w:bCs/>
          <w:sz w:val="28"/>
          <w:szCs w:val="28"/>
          <w:lang w:val="uk-UA"/>
        </w:rPr>
        <w:t xml:space="preserve">зд </w:t>
      </w:r>
      <w:proofErr w:type="spellStart"/>
      <w:r w:rsidRPr="00AB50B4">
        <w:rPr>
          <w:rFonts w:ascii="Century" w:hAnsi="Century"/>
          <w:bCs/>
          <w:sz w:val="28"/>
          <w:szCs w:val="28"/>
          <w:lang w:val="uk-UA"/>
        </w:rPr>
        <w:t>м.Городок</w:t>
      </w:r>
      <w:proofErr w:type="spellEnd"/>
      <w:r w:rsidRPr="00AB50B4">
        <w:rPr>
          <w:rFonts w:ascii="Century" w:hAnsi="Century"/>
          <w:bCs/>
          <w:sz w:val="28"/>
          <w:szCs w:val="28"/>
          <w:lang w:val="uk-UA"/>
        </w:rPr>
        <w:t>) на ділянці км 0+000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AB50B4">
        <w:rPr>
          <w:rFonts w:ascii="Century" w:hAnsi="Century"/>
          <w:bCs/>
          <w:sz w:val="28"/>
          <w:szCs w:val="28"/>
          <w:lang w:val="uk-UA"/>
        </w:rPr>
        <w:t>км</w:t>
      </w:r>
      <w:r w:rsidR="00C07BCC">
        <w:rPr>
          <w:rFonts w:ascii="Century" w:hAnsi="Century"/>
          <w:bCs/>
          <w:sz w:val="28"/>
          <w:szCs w:val="28"/>
          <w:lang w:val="uk-UA"/>
        </w:rPr>
        <w:t xml:space="preserve"> </w:t>
      </w:r>
      <w:r w:rsidRPr="00AB50B4">
        <w:rPr>
          <w:rFonts w:ascii="Century" w:hAnsi="Century"/>
          <w:bCs/>
          <w:sz w:val="28"/>
          <w:szCs w:val="28"/>
          <w:lang w:val="uk-UA"/>
        </w:rPr>
        <w:t>5+300, Львівська область»</w:t>
      </w:r>
      <w:r w:rsidR="00032187" w:rsidRPr="00CD2E98">
        <w:rPr>
          <w:rFonts w:ascii="Century" w:hAnsi="Century"/>
          <w:sz w:val="28"/>
          <w:szCs w:val="28"/>
          <w:lang w:val="uk-UA"/>
        </w:rPr>
        <w:t xml:space="preserve"> визначається договором про співфінансування відповідних робіт, що укладаються між Городоцькою міською радою Львівської області та Службою </w:t>
      </w:r>
      <w:r>
        <w:rPr>
          <w:rFonts w:ascii="Century" w:hAnsi="Century"/>
          <w:sz w:val="28"/>
          <w:szCs w:val="28"/>
          <w:lang w:val="uk-UA"/>
        </w:rPr>
        <w:t xml:space="preserve">відновлення та розвитку інфраструктури </w:t>
      </w:r>
      <w:r w:rsidR="00032187" w:rsidRPr="00CD2E98">
        <w:rPr>
          <w:rFonts w:ascii="Century" w:hAnsi="Century"/>
          <w:sz w:val="28"/>
          <w:szCs w:val="28"/>
          <w:lang w:val="uk-UA"/>
        </w:rPr>
        <w:t xml:space="preserve"> у Львівській області.</w:t>
      </w:r>
    </w:p>
    <w:p w14:paraId="603377AE" w14:textId="68D7FC7D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lastRenderedPageBreak/>
        <w:t xml:space="preserve"> Перерахування коштів місцевого бюджету на вищевказані цілі здійснюєть</w:t>
      </w:r>
      <w:r w:rsidR="003E3188">
        <w:rPr>
          <w:rFonts w:ascii="Century" w:hAnsi="Century"/>
          <w:sz w:val="28"/>
          <w:szCs w:val="28"/>
          <w:lang w:val="uk-UA"/>
        </w:rPr>
        <w:t>ся</w:t>
      </w:r>
      <w:r w:rsidR="005B1D3F">
        <w:rPr>
          <w:rFonts w:ascii="Century" w:hAnsi="Century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/>
        </w:rPr>
        <w:t>на</w:t>
      </w:r>
      <w:r w:rsidR="005B1D3F">
        <w:rPr>
          <w:rFonts w:ascii="Century" w:hAnsi="Century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/>
        </w:rPr>
        <w:t xml:space="preserve">рахунок Служби </w:t>
      </w:r>
      <w:r w:rsidR="005B1D3F">
        <w:rPr>
          <w:rFonts w:ascii="Century" w:hAnsi="Century"/>
          <w:sz w:val="28"/>
          <w:szCs w:val="28"/>
          <w:lang w:val="uk-UA"/>
        </w:rPr>
        <w:t xml:space="preserve">відновлення та розвитку інфраструктури </w:t>
      </w:r>
      <w:r w:rsidRPr="00CD2E98">
        <w:rPr>
          <w:rFonts w:ascii="Century" w:hAnsi="Century"/>
          <w:sz w:val="28"/>
          <w:szCs w:val="28"/>
          <w:lang w:val="uk-UA"/>
        </w:rPr>
        <w:t xml:space="preserve">у Львівській області. Служба </w:t>
      </w:r>
      <w:r w:rsidR="005B1D3F">
        <w:rPr>
          <w:rFonts w:ascii="Century" w:hAnsi="Century"/>
          <w:sz w:val="28"/>
          <w:szCs w:val="28"/>
          <w:lang w:val="uk-UA"/>
        </w:rPr>
        <w:t>відновлення та розвитку інфраструктури</w:t>
      </w:r>
      <w:r w:rsidR="005B1D3F" w:rsidRPr="00CD2E98">
        <w:rPr>
          <w:rFonts w:ascii="Century" w:hAnsi="Century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/>
        </w:rPr>
        <w:t xml:space="preserve">у Львівській області </w:t>
      </w:r>
      <w:r w:rsidR="003E3188">
        <w:rPr>
          <w:rFonts w:ascii="Century" w:hAnsi="Century"/>
          <w:sz w:val="28"/>
          <w:szCs w:val="28"/>
          <w:lang w:val="uk-UA"/>
        </w:rPr>
        <w:t xml:space="preserve"> </w:t>
      </w:r>
      <w:r w:rsidR="00F50A4E">
        <w:rPr>
          <w:rFonts w:ascii="Century" w:hAnsi="Century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/>
        </w:rPr>
        <w:t>використовує кошти місцевого бюджету відповідно до плану використання бюджетних коштів та несе відповідальність за достовірність розрахункі</w:t>
      </w:r>
      <w:r w:rsidR="003E3188">
        <w:rPr>
          <w:rFonts w:ascii="Century" w:hAnsi="Century"/>
          <w:sz w:val="28"/>
          <w:szCs w:val="28"/>
          <w:lang w:val="uk-UA"/>
        </w:rPr>
        <w:t>в.</w:t>
      </w:r>
    </w:p>
    <w:p w14:paraId="31833FE1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>8.  Очікувані  кінцеві  результати  виконання  Програми</w:t>
      </w:r>
    </w:p>
    <w:p w14:paraId="13366346" w14:textId="65848250" w:rsidR="00032187" w:rsidRPr="001A7278" w:rsidRDefault="00032187" w:rsidP="00C07BCC">
      <w:pPr>
        <w:spacing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>Реалізація Програми дасть змогу забезпечити безпечні, зручні умови для руху транспортних засобів та зменшити кількість дорожньо-транспортних  пригод на</w:t>
      </w:r>
      <w:r w:rsidR="00F50A4E">
        <w:rPr>
          <w:rFonts w:ascii="Century" w:hAnsi="Century"/>
          <w:sz w:val="28"/>
          <w:szCs w:val="28"/>
          <w:lang w:val="uk-UA"/>
        </w:rPr>
        <w:t xml:space="preserve"> доро</w:t>
      </w:r>
      <w:r w:rsidR="00C07BCC">
        <w:rPr>
          <w:rFonts w:ascii="Century" w:hAnsi="Century"/>
          <w:sz w:val="28"/>
          <w:szCs w:val="28"/>
          <w:lang w:val="uk-UA"/>
        </w:rPr>
        <w:t>зі</w:t>
      </w:r>
      <w:r w:rsidR="00F50A4E">
        <w:rPr>
          <w:rFonts w:ascii="Century" w:hAnsi="Century"/>
          <w:sz w:val="28"/>
          <w:szCs w:val="28"/>
          <w:lang w:val="uk-UA"/>
        </w:rPr>
        <w:t xml:space="preserve"> загального користування </w:t>
      </w:r>
      <w:r w:rsidR="00427D00">
        <w:rPr>
          <w:rFonts w:ascii="Century" w:hAnsi="Century"/>
          <w:sz w:val="28"/>
          <w:szCs w:val="28"/>
          <w:lang w:val="uk-UA"/>
        </w:rPr>
        <w:t>де</w:t>
      </w:r>
      <w:r w:rsidRPr="00CD2E98">
        <w:rPr>
          <w:rFonts w:ascii="Century" w:hAnsi="Century"/>
          <w:sz w:val="28"/>
          <w:szCs w:val="28"/>
          <w:lang w:val="uk-UA"/>
        </w:rPr>
        <w:t>ржавного значення М-11 Львів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CD2E98">
        <w:rPr>
          <w:rFonts w:ascii="Century" w:hAnsi="Century"/>
          <w:sz w:val="28"/>
          <w:szCs w:val="28"/>
          <w:lang w:val="uk-UA"/>
        </w:rPr>
        <w:t>Шегині</w:t>
      </w:r>
      <w:r w:rsidR="00C07BCC">
        <w:rPr>
          <w:rFonts w:ascii="Century" w:hAnsi="Century"/>
          <w:sz w:val="28"/>
          <w:szCs w:val="28"/>
          <w:lang w:val="uk-UA"/>
        </w:rPr>
        <w:t xml:space="preserve"> </w:t>
      </w:r>
      <w:r w:rsidR="00C07BCC" w:rsidRPr="00B152D1">
        <w:rPr>
          <w:rFonts w:ascii="Century" w:hAnsi="Century"/>
          <w:bCs/>
          <w:sz w:val="28"/>
          <w:szCs w:val="28"/>
          <w:lang w:val="uk-UA"/>
        </w:rPr>
        <w:t xml:space="preserve">(на </w:t>
      </w:r>
      <w:proofErr w:type="spellStart"/>
      <w:r w:rsidR="00C07BCC" w:rsidRPr="00B152D1">
        <w:rPr>
          <w:rFonts w:ascii="Century" w:hAnsi="Century"/>
          <w:bCs/>
          <w:sz w:val="28"/>
          <w:szCs w:val="28"/>
          <w:lang w:val="uk-UA"/>
        </w:rPr>
        <w:t>м.Краків</w:t>
      </w:r>
      <w:proofErr w:type="spellEnd"/>
      <w:r w:rsidR="00C07BCC" w:rsidRPr="00B152D1">
        <w:rPr>
          <w:rFonts w:ascii="Century" w:hAnsi="Century"/>
          <w:bCs/>
          <w:sz w:val="28"/>
          <w:szCs w:val="28"/>
          <w:lang w:val="uk-UA"/>
        </w:rPr>
        <w:t>)</w:t>
      </w:r>
      <w:r w:rsidR="00C07BCC">
        <w:rPr>
          <w:rFonts w:ascii="Century" w:hAnsi="Century"/>
          <w:bCs/>
          <w:sz w:val="28"/>
          <w:szCs w:val="28"/>
          <w:lang w:val="uk-UA"/>
        </w:rPr>
        <w:t xml:space="preserve"> </w:t>
      </w:r>
      <w:r w:rsidR="00C07BCC" w:rsidRPr="00B152D1">
        <w:rPr>
          <w:rFonts w:ascii="Century" w:hAnsi="Century"/>
          <w:bCs/>
          <w:sz w:val="28"/>
          <w:szCs w:val="28"/>
          <w:lang w:val="uk-UA"/>
        </w:rPr>
        <w:t>(Південний об’</w:t>
      </w:r>
      <w:r w:rsidR="00C07BCC">
        <w:rPr>
          <w:rFonts w:ascii="Century" w:hAnsi="Century"/>
          <w:bCs/>
          <w:sz w:val="28"/>
          <w:szCs w:val="28"/>
          <w:lang w:val="uk-UA"/>
        </w:rPr>
        <w:t>ї</w:t>
      </w:r>
      <w:r w:rsidR="00C07BCC" w:rsidRPr="00B152D1">
        <w:rPr>
          <w:rFonts w:ascii="Century" w:hAnsi="Century"/>
          <w:bCs/>
          <w:sz w:val="28"/>
          <w:szCs w:val="28"/>
          <w:lang w:val="uk-UA"/>
        </w:rPr>
        <w:t xml:space="preserve">зд </w:t>
      </w:r>
      <w:proofErr w:type="spellStart"/>
      <w:r w:rsidR="00C07BCC" w:rsidRPr="00B152D1">
        <w:rPr>
          <w:rFonts w:ascii="Century" w:hAnsi="Century"/>
          <w:bCs/>
          <w:sz w:val="28"/>
          <w:szCs w:val="28"/>
          <w:lang w:val="uk-UA"/>
        </w:rPr>
        <w:t>м.Городок</w:t>
      </w:r>
      <w:proofErr w:type="spellEnd"/>
      <w:r w:rsidR="00C07BCC" w:rsidRPr="00B152D1">
        <w:rPr>
          <w:rFonts w:ascii="Century" w:hAnsi="Century"/>
          <w:bCs/>
          <w:sz w:val="28"/>
          <w:szCs w:val="28"/>
          <w:lang w:val="uk-UA"/>
        </w:rPr>
        <w:t>)</w:t>
      </w:r>
      <w:r w:rsidRPr="001A7278">
        <w:rPr>
          <w:rFonts w:ascii="Century" w:hAnsi="Century"/>
          <w:sz w:val="28"/>
          <w:szCs w:val="28"/>
          <w:lang w:val="uk-UA"/>
        </w:rPr>
        <w:t>.</w:t>
      </w:r>
    </w:p>
    <w:p w14:paraId="288B2150" w14:textId="77777777" w:rsidR="00791EAE" w:rsidRDefault="00791EAE" w:rsidP="00032187">
      <w:pPr>
        <w:jc w:val="both"/>
        <w:rPr>
          <w:rFonts w:ascii="Century" w:hAnsi="Century"/>
          <w:b/>
          <w:sz w:val="22"/>
          <w:szCs w:val="22"/>
          <w:lang w:val="uk-UA"/>
        </w:rPr>
      </w:pPr>
    </w:p>
    <w:p w14:paraId="4E556B06" w14:textId="77777777" w:rsidR="00C07BCC" w:rsidRDefault="00C07BCC" w:rsidP="00032187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7C89CC55" w14:textId="656E2A30" w:rsidR="00032187" w:rsidRPr="00CD2E98" w:rsidRDefault="00032187" w:rsidP="00032187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Секретар ради </w:t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>Микола ЛУПІЙ</w:t>
      </w:r>
    </w:p>
    <w:p w14:paraId="4D70C3A7" w14:textId="6A8AD6D0" w:rsidR="00032187" w:rsidRPr="00CD2E98" w:rsidRDefault="00032187" w:rsidP="001A7278">
      <w:pPr>
        <w:ind w:left="4111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br w:type="page"/>
      </w:r>
      <w:r w:rsidRPr="00CD2E98">
        <w:rPr>
          <w:rFonts w:ascii="Century" w:hAnsi="Century"/>
          <w:sz w:val="28"/>
          <w:szCs w:val="28"/>
          <w:lang w:val="uk-UA"/>
        </w:rPr>
        <w:lastRenderedPageBreak/>
        <w:t>Додаток</w:t>
      </w:r>
      <w:r w:rsidR="00FF479A">
        <w:rPr>
          <w:rFonts w:ascii="Century" w:hAnsi="Century"/>
          <w:sz w:val="28"/>
          <w:szCs w:val="28"/>
          <w:lang w:val="uk-UA"/>
        </w:rPr>
        <w:t xml:space="preserve"> №1</w:t>
      </w:r>
      <w:r w:rsidRPr="00CD2E98">
        <w:rPr>
          <w:rFonts w:ascii="Century" w:hAnsi="Century"/>
          <w:sz w:val="28"/>
          <w:szCs w:val="28"/>
          <w:lang w:val="uk-UA"/>
        </w:rPr>
        <w:t xml:space="preserve"> до Програми</w:t>
      </w:r>
      <w:r w:rsidR="00AB50B4">
        <w:rPr>
          <w:rFonts w:ascii="Century" w:hAnsi="Century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/>
        </w:rPr>
        <w:t>утримання та ремонту</w:t>
      </w:r>
      <w:r w:rsidR="00AB50B4">
        <w:rPr>
          <w:rFonts w:ascii="Century" w:hAnsi="Century"/>
          <w:sz w:val="28"/>
          <w:szCs w:val="28"/>
          <w:lang w:val="uk-UA"/>
        </w:rPr>
        <w:t xml:space="preserve"> а</w:t>
      </w:r>
      <w:r w:rsidRPr="00CD2E98">
        <w:rPr>
          <w:rFonts w:ascii="Century" w:hAnsi="Century"/>
          <w:sz w:val="28"/>
          <w:szCs w:val="28"/>
          <w:lang w:val="uk-UA"/>
        </w:rPr>
        <w:t xml:space="preserve">втомобільних доріг  загального  користування державного </w:t>
      </w:r>
      <w:r w:rsidR="00E52AA7">
        <w:rPr>
          <w:rFonts w:ascii="Century" w:hAnsi="Century"/>
          <w:sz w:val="28"/>
          <w:szCs w:val="28"/>
          <w:lang w:val="uk-UA"/>
        </w:rPr>
        <w:t xml:space="preserve">та місцевого </w:t>
      </w:r>
      <w:r w:rsidRPr="00CD2E98">
        <w:rPr>
          <w:rFonts w:ascii="Century" w:hAnsi="Century"/>
          <w:sz w:val="28"/>
          <w:szCs w:val="28"/>
          <w:lang w:val="uk-UA"/>
        </w:rPr>
        <w:t>значення Львівської області на території Городоцької міської ради на 202</w:t>
      </w:r>
      <w:r w:rsidR="00AB50B4">
        <w:rPr>
          <w:rFonts w:ascii="Century" w:hAnsi="Century"/>
          <w:sz w:val="28"/>
          <w:szCs w:val="28"/>
          <w:lang w:val="uk-UA"/>
        </w:rPr>
        <w:t>6</w:t>
      </w:r>
      <w:r w:rsidRPr="00CD2E98">
        <w:rPr>
          <w:rFonts w:ascii="Century" w:hAnsi="Century"/>
          <w:sz w:val="28"/>
          <w:szCs w:val="28"/>
          <w:lang w:val="uk-UA"/>
        </w:rPr>
        <w:t xml:space="preserve"> рік</w:t>
      </w:r>
    </w:p>
    <w:p w14:paraId="7A0EB15C" w14:textId="77777777" w:rsidR="00032187" w:rsidRPr="00CD2E98" w:rsidRDefault="00032187" w:rsidP="002E64B2">
      <w:pPr>
        <w:rPr>
          <w:rFonts w:ascii="Century" w:hAnsi="Century"/>
          <w:b/>
          <w:sz w:val="28"/>
          <w:szCs w:val="28"/>
          <w:lang w:val="uk-UA"/>
        </w:rPr>
      </w:pPr>
    </w:p>
    <w:p w14:paraId="20B71281" w14:textId="21B57820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Завдання та заходи Програми </w:t>
      </w:r>
      <w:r w:rsidR="00C07BCC">
        <w:rPr>
          <w:rFonts w:ascii="Century" w:hAnsi="Century"/>
          <w:b/>
          <w:sz w:val="28"/>
          <w:szCs w:val="28"/>
          <w:lang w:val="uk-UA"/>
        </w:rPr>
        <w:t xml:space="preserve">утримання та ремонту </w:t>
      </w:r>
    </w:p>
    <w:p w14:paraId="2A4DB0E9" w14:textId="43A08188" w:rsidR="00032187" w:rsidRPr="00CD2E98" w:rsidRDefault="00032187" w:rsidP="0006340E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автомобільних доріг загального користування </w:t>
      </w:r>
      <w:r w:rsidR="009A3EBF">
        <w:rPr>
          <w:rFonts w:ascii="Century" w:hAnsi="Century"/>
          <w:b/>
          <w:sz w:val="28"/>
          <w:szCs w:val="28"/>
          <w:lang w:val="uk-UA"/>
        </w:rPr>
        <w:t xml:space="preserve"> державного та місцевого значення </w:t>
      </w:r>
      <w:r w:rsidRPr="00CD2E98">
        <w:rPr>
          <w:rFonts w:ascii="Century" w:hAnsi="Century"/>
          <w:b/>
          <w:sz w:val="28"/>
          <w:szCs w:val="28"/>
          <w:lang w:val="uk-UA"/>
        </w:rPr>
        <w:t>Львівської області на території Городоцької міської ради 202</w:t>
      </w:r>
      <w:r w:rsidR="00AB50B4">
        <w:rPr>
          <w:rFonts w:ascii="Century" w:hAnsi="Century"/>
          <w:b/>
          <w:sz w:val="28"/>
          <w:szCs w:val="28"/>
          <w:lang w:val="uk-UA"/>
        </w:rPr>
        <w:t>6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рік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2835"/>
        <w:gridCol w:w="1984"/>
        <w:gridCol w:w="1701"/>
      </w:tblGrid>
      <w:tr w:rsidR="00032187" w:rsidRPr="00CD2E98" w14:paraId="2EEDF4EC" w14:textId="77777777" w:rsidTr="0029501F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8B084" w14:textId="77777777" w:rsidR="00032187" w:rsidRPr="0029501F" w:rsidRDefault="00032187" w:rsidP="00F90D3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b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87192" w14:textId="77777777" w:rsidR="00032187" w:rsidRPr="0029501F" w:rsidRDefault="00032187" w:rsidP="00F90D3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bCs/>
                <w:sz w:val="28"/>
                <w:szCs w:val="28"/>
                <w:lang w:val="uk-UA"/>
              </w:rPr>
              <w:t>Найменування заходів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9E208" w14:textId="77777777" w:rsidR="00032187" w:rsidRPr="0029501F" w:rsidRDefault="00032187" w:rsidP="00F90D3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bCs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112D1" w14:textId="77777777" w:rsidR="00032187" w:rsidRPr="0029501F" w:rsidRDefault="00032187" w:rsidP="00F90D3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bCs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BA175" w14:textId="77777777" w:rsidR="00032187" w:rsidRPr="0029501F" w:rsidRDefault="00032187" w:rsidP="00F90D3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bCs/>
                <w:sz w:val="28"/>
                <w:szCs w:val="28"/>
                <w:lang w:val="uk-UA"/>
              </w:rPr>
              <w:t>Обсяги фінансування місцевого бюджету, грн</w:t>
            </w:r>
          </w:p>
        </w:tc>
      </w:tr>
      <w:tr w:rsidR="00032187" w:rsidRPr="00CD2E98" w14:paraId="759A2773" w14:textId="77777777" w:rsidTr="0029501F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9DF77" w14:textId="77777777" w:rsidR="00032187" w:rsidRPr="00E52AA7" w:rsidRDefault="00032187" w:rsidP="00F90D3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E52AA7">
              <w:rPr>
                <w:rFonts w:ascii="Century" w:hAnsi="Century"/>
                <w:b/>
                <w:lang w:val="uk-UA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EE15A" w14:textId="77777777" w:rsidR="00032187" w:rsidRPr="00E52AA7" w:rsidRDefault="00032187" w:rsidP="00F90D3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E52AA7">
              <w:rPr>
                <w:rFonts w:ascii="Century" w:hAnsi="Century"/>
                <w:b/>
                <w:lang w:val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7FCC1" w14:textId="77777777" w:rsidR="00032187" w:rsidRPr="00E52AA7" w:rsidRDefault="00032187" w:rsidP="00F90D3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E52AA7">
              <w:rPr>
                <w:rFonts w:ascii="Century" w:hAnsi="Century"/>
                <w:b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867C1" w14:textId="77777777" w:rsidR="00032187" w:rsidRPr="00E52AA7" w:rsidRDefault="00032187" w:rsidP="00F90D3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E52AA7">
              <w:rPr>
                <w:rFonts w:ascii="Century" w:hAnsi="Century"/>
                <w:b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149D3" w14:textId="77777777" w:rsidR="00032187" w:rsidRPr="00E52AA7" w:rsidRDefault="00032187" w:rsidP="00F90D3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E52AA7">
              <w:rPr>
                <w:rFonts w:ascii="Century" w:hAnsi="Century"/>
                <w:b/>
                <w:lang w:val="uk-UA"/>
              </w:rPr>
              <w:t>5</w:t>
            </w:r>
          </w:p>
        </w:tc>
      </w:tr>
      <w:tr w:rsidR="00032187" w:rsidRPr="00CD2E98" w14:paraId="4833CD4C" w14:textId="77777777" w:rsidTr="00AB50B4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C5A5F" w14:textId="2D5BA7C7" w:rsidR="00032187" w:rsidRPr="00C07BCC" w:rsidRDefault="00AB50B4" w:rsidP="00F90D38">
            <w:pPr>
              <w:jc w:val="both"/>
              <w:rPr>
                <w:rFonts w:ascii="Century" w:hAnsi="Century"/>
                <w:bCs/>
                <w:sz w:val="27"/>
                <w:szCs w:val="27"/>
                <w:lang w:val="uk-UA"/>
              </w:rPr>
            </w:pPr>
            <w:r w:rsidRPr="00C07BCC">
              <w:rPr>
                <w:rFonts w:ascii="Century" w:hAnsi="Century"/>
                <w:bCs/>
                <w:sz w:val="27"/>
                <w:szCs w:val="27"/>
                <w:lang w:val="uk-UA"/>
              </w:rPr>
              <w:t>«</w:t>
            </w:r>
            <w:r w:rsidRPr="00C07BCC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Капітальний ремонт автомобільної дороги загального користування державного значення </w:t>
            </w:r>
            <w:bookmarkStart w:id="4" w:name="_Hlk221700471"/>
            <w:r w:rsidRPr="00C07BCC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М–11 Львів–Шегині (на </w:t>
            </w:r>
            <w:proofErr w:type="spellStart"/>
            <w:r w:rsidRPr="00C07BCC">
              <w:rPr>
                <w:rFonts w:ascii="Century" w:hAnsi="Century"/>
                <w:b/>
                <w:sz w:val="27"/>
                <w:szCs w:val="27"/>
                <w:lang w:val="uk-UA"/>
              </w:rPr>
              <w:t>м.Краків</w:t>
            </w:r>
            <w:proofErr w:type="spellEnd"/>
            <w:r w:rsidRPr="00C07BCC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) (Південний </w:t>
            </w:r>
            <w:proofErr w:type="spellStart"/>
            <w:r w:rsidRPr="00C07BCC">
              <w:rPr>
                <w:rFonts w:ascii="Century" w:hAnsi="Century"/>
                <w:b/>
                <w:sz w:val="27"/>
                <w:szCs w:val="27"/>
                <w:lang w:val="uk-UA"/>
              </w:rPr>
              <w:t>обі’зд</w:t>
            </w:r>
            <w:proofErr w:type="spellEnd"/>
            <w:r w:rsidRPr="00C07BCC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C07BCC">
              <w:rPr>
                <w:rFonts w:ascii="Century" w:hAnsi="Century"/>
                <w:b/>
                <w:sz w:val="27"/>
                <w:szCs w:val="27"/>
                <w:lang w:val="uk-UA"/>
              </w:rPr>
              <w:t>м.Городок</w:t>
            </w:r>
            <w:proofErr w:type="spellEnd"/>
            <w:r w:rsidRPr="00C07BCC">
              <w:rPr>
                <w:rFonts w:ascii="Century" w:hAnsi="Century"/>
                <w:b/>
                <w:sz w:val="27"/>
                <w:szCs w:val="27"/>
                <w:lang w:val="uk-UA"/>
              </w:rPr>
              <w:t>) на ділянці км 0+000 – км 5+300, Львівська область</w:t>
            </w:r>
            <w:r w:rsidRPr="00C07BCC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» </w:t>
            </w:r>
            <w:bookmarkEnd w:id="4"/>
            <w:r w:rsidR="00246646" w:rsidRPr="00C07BCC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(на умовах </w:t>
            </w:r>
            <w:proofErr w:type="spellStart"/>
            <w:r w:rsidR="00246646" w:rsidRPr="00C07BCC">
              <w:rPr>
                <w:rFonts w:ascii="Century" w:hAnsi="Century"/>
                <w:b/>
                <w:sz w:val="28"/>
                <w:szCs w:val="28"/>
                <w:lang w:val="uk-UA"/>
              </w:rPr>
              <w:t>співфінасування</w:t>
            </w:r>
            <w:proofErr w:type="spellEnd"/>
            <w:r w:rsidR="00246646" w:rsidRPr="00C07BCC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проектних робіт на договірних за</w:t>
            </w:r>
            <w:r w:rsidR="00142017" w:rsidRPr="00C07BCC">
              <w:rPr>
                <w:rFonts w:ascii="Century" w:hAnsi="Century"/>
                <w:b/>
                <w:sz w:val="28"/>
                <w:szCs w:val="28"/>
                <w:lang w:val="uk-UA"/>
              </w:rPr>
              <w:t>с</w:t>
            </w:r>
            <w:r w:rsidR="00246646" w:rsidRPr="00C07BCC">
              <w:rPr>
                <w:rFonts w:ascii="Century" w:hAnsi="Century"/>
                <w:b/>
                <w:sz w:val="28"/>
                <w:szCs w:val="28"/>
                <w:lang w:val="uk-UA"/>
              </w:rPr>
              <w:t>адах)</w:t>
            </w:r>
          </w:p>
        </w:tc>
      </w:tr>
      <w:tr w:rsidR="0029501F" w:rsidRPr="00CD2E98" w14:paraId="0C72F008" w14:textId="77777777" w:rsidTr="0029501F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7ADE9" w14:textId="77777777" w:rsidR="00032187" w:rsidRPr="00E52AA7" w:rsidRDefault="00032187" w:rsidP="00F90D38">
            <w:pPr>
              <w:jc w:val="center"/>
              <w:rPr>
                <w:rFonts w:ascii="Century" w:hAnsi="Century"/>
                <w:lang w:val="uk-UA"/>
              </w:rPr>
            </w:pPr>
            <w:r w:rsidRPr="00E52AA7">
              <w:rPr>
                <w:rFonts w:ascii="Century" w:hAnsi="Century"/>
                <w:lang w:val="uk-UA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77A31" w14:textId="13F12596" w:rsidR="00032187" w:rsidRPr="00C07BCC" w:rsidRDefault="00AB50B4" w:rsidP="0029501F">
            <w:pPr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C07BCC">
              <w:rPr>
                <w:rFonts w:ascii="Century" w:hAnsi="Century"/>
                <w:bCs/>
                <w:sz w:val="28"/>
                <w:szCs w:val="28"/>
                <w:lang w:val="uk-UA"/>
              </w:rPr>
              <w:t xml:space="preserve">М-11Львів-Шегині (на </w:t>
            </w:r>
            <w:proofErr w:type="spellStart"/>
            <w:r w:rsidRPr="00C07BCC">
              <w:rPr>
                <w:rFonts w:ascii="Century" w:hAnsi="Century"/>
                <w:bCs/>
                <w:sz w:val="28"/>
                <w:szCs w:val="28"/>
                <w:lang w:val="uk-UA"/>
              </w:rPr>
              <w:t>м.Краків</w:t>
            </w:r>
            <w:proofErr w:type="spellEnd"/>
            <w:r w:rsidRPr="00C07BCC">
              <w:rPr>
                <w:rFonts w:ascii="Century" w:hAnsi="Century"/>
                <w:bCs/>
                <w:sz w:val="28"/>
                <w:szCs w:val="28"/>
                <w:lang w:val="uk-UA"/>
              </w:rPr>
              <w:t xml:space="preserve">) (Південний </w:t>
            </w:r>
            <w:proofErr w:type="spellStart"/>
            <w:r w:rsidRPr="00C07BCC">
              <w:rPr>
                <w:rFonts w:ascii="Century" w:hAnsi="Century"/>
                <w:bCs/>
                <w:sz w:val="28"/>
                <w:szCs w:val="28"/>
                <w:lang w:val="uk-UA"/>
              </w:rPr>
              <w:t>обі’зд</w:t>
            </w:r>
            <w:proofErr w:type="spellEnd"/>
            <w:r w:rsidRPr="00C07BCC">
              <w:rPr>
                <w:rFonts w:ascii="Century" w:hAnsi="Century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07BCC">
              <w:rPr>
                <w:rFonts w:ascii="Century" w:hAnsi="Century"/>
                <w:bCs/>
                <w:sz w:val="28"/>
                <w:szCs w:val="28"/>
                <w:lang w:val="uk-UA"/>
              </w:rPr>
              <w:t>м.Городок</w:t>
            </w:r>
            <w:proofErr w:type="spellEnd"/>
            <w:r w:rsidRPr="00C07BCC">
              <w:rPr>
                <w:rFonts w:ascii="Century" w:hAnsi="Century"/>
                <w:bCs/>
                <w:sz w:val="28"/>
                <w:szCs w:val="28"/>
                <w:lang w:val="uk-UA"/>
              </w:rPr>
              <w:t>) на ділянці км 0+000 - км 5+300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78CA1" w14:textId="3FC365D3" w:rsidR="00032187" w:rsidRPr="0029501F" w:rsidRDefault="00032187" w:rsidP="0029501F">
            <w:pPr>
              <w:ind w:right="113"/>
              <w:jc w:val="both"/>
              <w:rPr>
                <w:rFonts w:ascii="Century" w:hAnsi="Century"/>
                <w:spacing w:val="-20"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>Городоцька міська</w:t>
            </w:r>
            <w:r w:rsidR="0029501F"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 xml:space="preserve"> </w:t>
            </w:r>
            <w:r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>рада Львівської</w:t>
            </w:r>
            <w:r w:rsidR="0029501F"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 xml:space="preserve"> </w:t>
            </w:r>
            <w:r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>області, Служба</w:t>
            </w:r>
            <w:r w:rsidR="00AB50B4"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 xml:space="preserve"> відновлення та розвитку</w:t>
            </w:r>
            <w:r w:rsidR="0029501F"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 xml:space="preserve"> і</w:t>
            </w:r>
            <w:r w:rsidR="00AB50B4"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>нфраструктури</w:t>
            </w:r>
            <w:r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 xml:space="preserve"> у Львівській області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AECCE" w14:textId="7F3DCB22" w:rsidR="00032187" w:rsidRPr="00AB50B4" w:rsidRDefault="0029501F" w:rsidP="0029501F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 xml:space="preserve">  </w:t>
            </w:r>
            <w:r w:rsidR="00032187" w:rsidRPr="00AB50B4">
              <w:rPr>
                <w:rFonts w:ascii="Century" w:hAnsi="Century"/>
                <w:sz w:val="28"/>
                <w:szCs w:val="28"/>
                <w:lang w:val="uk-UA"/>
              </w:rPr>
              <w:t>202</w:t>
            </w:r>
            <w:r w:rsidR="00AB50B4" w:rsidRPr="00AB50B4">
              <w:rPr>
                <w:rFonts w:ascii="Century" w:hAnsi="Century"/>
                <w:sz w:val="28"/>
                <w:szCs w:val="28"/>
                <w:lang w:val="uk-UA"/>
              </w:rPr>
              <w:t>6</w:t>
            </w:r>
            <w:r w:rsidR="00032187" w:rsidRPr="00AB50B4">
              <w:rPr>
                <w:rFonts w:ascii="Century" w:hAnsi="Century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B7F63" w14:textId="17E41E04" w:rsidR="00032187" w:rsidRPr="00AB50B4" w:rsidRDefault="00032187" w:rsidP="00F90D38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AB50B4">
              <w:rPr>
                <w:rFonts w:ascii="Century" w:hAnsi="Century"/>
                <w:sz w:val="28"/>
                <w:szCs w:val="28"/>
                <w:lang w:val="uk-UA"/>
              </w:rPr>
              <w:t>1</w:t>
            </w:r>
            <w:r w:rsidR="001A7278" w:rsidRPr="00AB50B4">
              <w:rPr>
                <w:rFonts w:ascii="Century" w:hAnsi="Century"/>
                <w:sz w:val="28"/>
                <w:szCs w:val="28"/>
                <w:lang w:val="uk-UA"/>
              </w:rPr>
              <w:t>5</w:t>
            </w:r>
            <w:r w:rsidRPr="00AB50B4">
              <w:rPr>
                <w:rFonts w:ascii="Century" w:hAnsi="Century"/>
                <w:sz w:val="28"/>
                <w:szCs w:val="28"/>
                <w:lang w:val="uk-UA"/>
              </w:rPr>
              <w:t>0</w:t>
            </w:r>
            <w:r w:rsidR="0029501F">
              <w:rPr>
                <w:rFonts w:ascii="Century" w:hAnsi="Century"/>
                <w:sz w:val="28"/>
                <w:szCs w:val="28"/>
                <w:lang w:val="uk-UA"/>
              </w:rPr>
              <w:t> </w:t>
            </w:r>
            <w:r w:rsidRPr="00AB50B4">
              <w:rPr>
                <w:rFonts w:ascii="Century" w:hAnsi="Century"/>
                <w:sz w:val="28"/>
                <w:szCs w:val="28"/>
                <w:lang w:val="uk-UA"/>
              </w:rPr>
              <w:t>000</w:t>
            </w:r>
          </w:p>
        </w:tc>
      </w:tr>
    </w:tbl>
    <w:p w14:paraId="66269B26" w14:textId="77777777" w:rsidR="00AB50B4" w:rsidRDefault="00AB50B4" w:rsidP="00032187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0EB535EA" w14:textId="77777777" w:rsidR="00AB50B4" w:rsidRDefault="00AB50B4" w:rsidP="00032187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51806C5C" w14:textId="669116A8" w:rsidR="00032187" w:rsidRPr="00CD2E98" w:rsidRDefault="00032187" w:rsidP="00032187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Секретар ради </w:t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="00C07BCC">
        <w:rPr>
          <w:rFonts w:ascii="Century" w:hAnsi="Century"/>
          <w:b/>
          <w:sz w:val="28"/>
          <w:szCs w:val="28"/>
          <w:lang w:val="uk-UA"/>
        </w:rPr>
        <w:t xml:space="preserve">                           </w:t>
      </w:r>
      <w:r w:rsidR="00CD2E98">
        <w:rPr>
          <w:rFonts w:ascii="Century" w:hAnsi="Century"/>
          <w:b/>
          <w:sz w:val="28"/>
          <w:szCs w:val="28"/>
          <w:lang w:val="uk-UA"/>
        </w:rPr>
        <w:tab/>
      </w:r>
      <w:r w:rsidR="00C07BCC">
        <w:rPr>
          <w:rFonts w:ascii="Century" w:hAnsi="Century"/>
          <w:b/>
          <w:sz w:val="28"/>
          <w:szCs w:val="28"/>
          <w:lang w:val="uk-UA"/>
        </w:rPr>
        <w:t xml:space="preserve">   </w:t>
      </w:r>
      <w:r w:rsidRPr="00CD2E98">
        <w:rPr>
          <w:rFonts w:ascii="Century" w:hAnsi="Century"/>
          <w:b/>
          <w:sz w:val="28"/>
          <w:szCs w:val="28"/>
          <w:lang w:val="uk-UA"/>
        </w:rPr>
        <w:t>Микола Л</w:t>
      </w:r>
      <w:r w:rsidR="00791EAE">
        <w:rPr>
          <w:rFonts w:ascii="Century" w:hAnsi="Century"/>
          <w:b/>
          <w:sz w:val="28"/>
          <w:szCs w:val="28"/>
          <w:lang w:val="uk-UA"/>
        </w:rPr>
        <w:t>УПІЙ</w:t>
      </w:r>
      <w:bookmarkEnd w:id="3"/>
    </w:p>
    <w:sectPr w:rsidR="00032187" w:rsidRPr="00CD2E98" w:rsidSect="00B152D1">
      <w:footerReference w:type="default" r:id="rId9"/>
      <w:pgSz w:w="11906" w:h="16838"/>
      <w:pgMar w:top="1134" w:right="707" w:bottom="1134" w:left="1701" w:header="181" w:footer="72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4895A" w14:textId="77777777" w:rsidR="00B27800" w:rsidRDefault="00B27800">
      <w:r>
        <w:separator/>
      </w:r>
    </w:p>
  </w:endnote>
  <w:endnote w:type="continuationSeparator" w:id="0">
    <w:p w14:paraId="68C4807E" w14:textId="77777777" w:rsidR="00B27800" w:rsidRDefault="00B2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0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tiqua">
    <w:altName w:val="Segoe UI"/>
    <w:charset w:val="00"/>
    <w:family w:val="swiss"/>
    <w:pitch w:val="variable"/>
    <w:sig w:usb0="00000003" w:usb1="00000000" w:usb2="00000000" w:usb3="00000000" w:csb0="00000005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1D97F" w14:textId="77777777" w:rsidR="00037218" w:rsidRDefault="00037218">
    <w:pPr>
      <w:pStyle w:val="af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E8F4E" w14:textId="77777777" w:rsidR="00B27800" w:rsidRDefault="00B27800">
      <w:r>
        <w:separator/>
      </w:r>
    </w:p>
  </w:footnote>
  <w:footnote w:type="continuationSeparator" w:id="0">
    <w:p w14:paraId="5F74AC58" w14:textId="77777777" w:rsidR="00B27800" w:rsidRDefault="00B27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color w:val="auto"/>
        <w:sz w:val="28"/>
        <w:szCs w:val="28"/>
        <w:lang w:val="uk-UA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Wingdings" w:hAnsi="Wingdings" w:cs="Wingdings"/>
        <w:lang w:val="uk-UA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uk-UA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lang w:val="uk-UA"/>
      </w:rPr>
    </w:lvl>
  </w:abstractNum>
  <w:abstractNum w:abstractNumId="6" w15:restartNumberingAfterBreak="0">
    <w:nsid w:val="00000007"/>
    <w:multiLevelType w:val="multilevel"/>
    <w:tmpl w:val="032C0466"/>
    <w:name w:val="WW8Num7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4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B0CAE9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5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2890A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2AC3BED"/>
    <w:multiLevelType w:val="hybridMultilevel"/>
    <w:tmpl w:val="949CD376"/>
    <w:lvl w:ilvl="0" w:tplc="2240641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EC556D"/>
    <w:multiLevelType w:val="multilevel"/>
    <w:tmpl w:val="79E48D5C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1" w15:restartNumberingAfterBreak="0">
    <w:nsid w:val="04B662F1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uk-UA"/>
      </w:rPr>
    </w:lvl>
  </w:abstractNum>
  <w:abstractNum w:abstractNumId="12" w15:restartNumberingAfterBreak="0">
    <w:nsid w:val="0B5E479D"/>
    <w:multiLevelType w:val="multilevel"/>
    <w:tmpl w:val="8B34B3F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8"/>
        </w:tabs>
        <w:ind w:left="1138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3" w15:restartNumberingAfterBreak="0">
    <w:nsid w:val="147572AC"/>
    <w:multiLevelType w:val="hybridMultilevel"/>
    <w:tmpl w:val="D612F8C4"/>
    <w:lvl w:ilvl="0" w:tplc="0F84A9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7181861"/>
    <w:multiLevelType w:val="multilevel"/>
    <w:tmpl w:val="C9AC617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0" w:hanging="600"/>
      </w:pPr>
      <w:rPr>
        <w:rFonts w:hint="default"/>
      </w:rPr>
    </w:lvl>
    <w:lvl w:ilvl="2">
      <w:start w:val="4"/>
      <w:numFmt w:val="decimal"/>
      <w:lvlText w:val="%3.3.1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5" w15:restartNumberingAfterBreak="0">
    <w:nsid w:val="1A416037"/>
    <w:multiLevelType w:val="hybridMultilevel"/>
    <w:tmpl w:val="EBD631F0"/>
    <w:lvl w:ilvl="0" w:tplc="334440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F133CF"/>
    <w:multiLevelType w:val="multilevel"/>
    <w:tmpl w:val="00000007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</w:lvl>
  </w:abstractNum>
  <w:abstractNum w:abstractNumId="17" w15:restartNumberingAfterBreak="0">
    <w:nsid w:val="22420180"/>
    <w:multiLevelType w:val="hybridMultilevel"/>
    <w:tmpl w:val="A28A13B6"/>
    <w:lvl w:ilvl="0" w:tplc="7E7AAEA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2873ED4"/>
    <w:multiLevelType w:val="hybridMultilevel"/>
    <w:tmpl w:val="E5E41308"/>
    <w:lvl w:ilvl="0" w:tplc="9DE61AA0">
      <w:start w:val="1"/>
      <w:numFmt w:val="decimal"/>
      <w:lvlText w:val="%1."/>
      <w:lvlJc w:val="left"/>
      <w:pPr>
        <w:ind w:left="124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 w15:restartNumberingAfterBreak="0">
    <w:nsid w:val="2E357336"/>
    <w:multiLevelType w:val="multilevel"/>
    <w:tmpl w:val="B0CAE9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5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2E4E246A"/>
    <w:multiLevelType w:val="hybridMultilevel"/>
    <w:tmpl w:val="65AE5D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7F442C"/>
    <w:multiLevelType w:val="multilevel"/>
    <w:tmpl w:val="953EE31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 w15:restartNumberingAfterBreak="0">
    <w:nsid w:val="329A009F"/>
    <w:multiLevelType w:val="multilevel"/>
    <w:tmpl w:val="FF1ECB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4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35B47C6F"/>
    <w:multiLevelType w:val="hybridMultilevel"/>
    <w:tmpl w:val="95B01910"/>
    <w:lvl w:ilvl="0" w:tplc="D5581F56">
      <w:start w:val="11"/>
      <w:numFmt w:val="decimal"/>
      <w:lvlText w:val="%1."/>
      <w:lvlJc w:val="left"/>
      <w:pPr>
        <w:ind w:left="1085" w:hanging="37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3C8D2519"/>
    <w:multiLevelType w:val="multilevel"/>
    <w:tmpl w:val="904C202E"/>
    <w:lvl w:ilvl="0">
      <w:start w:val="4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  <w:color w:val="FF3366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olor w:val="FF3366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color w:val="FF3366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color w:val="FF3366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color w:val="FF3366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color w:val="FF3366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  <w:color w:val="FF3366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color w:val="FF3366"/>
      </w:rPr>
    </w:lvl>
  </w:abstractNum>
  <w:abstractNum w:abstractNumId="25" w15:restartNumberingAfterBreak="0">
    <w:nsid w:val="3E1458BE"/>
    <w:multiLevelType w:val="multilevel"/>
    <w:tmpl w:val="7A50E724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6" w15:restartNumberingAfterBreak="0">
    <w:nsid w:val="44E36BFC"/>
    <w:multiLevelType w:val="multilevel"/>
    <w:tmpl w:val="00000007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</w:lvl>
  </w:abstractNum>
  <w:abstractNum w:abstractNumId="27" w15:restartNumberingAfterBreak="0">
    <w:nsid w:val="4E2356CD"/>
    <w:multiLevelType w:val="hybridMultilevel"/>
    <w:tmpl w:val="28B4C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0476D74"/>
    <w:multiLevelType w:val="hybridMultilevel"/>
    <w:tmpl w:val="5FEC46BC"/>
    <w:lvl w:ilvl="0" w:tplc="3376AE6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93480"/>
    <w:multiLevelType w:val="multilevel"/>
    <w:tmpl w:val="00000007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</w:lvl>
  </w:abstractNum>
  <w:abstractNum w:abstractNumId="30" w15:restartNumberingAfterBreak="0">
    <w:nsid w:val="50A331D2"/>
    <w:multiLevelType w:val="multilevel"/>
    <w:tmpl w:val="000000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55FB4FF4"/>
    <w:multiLevelType w:val="multilevel"/>
    <w:tmpl w:val="B0CAE9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5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5B16379F"/>
    <w:multiLevelType w:val="hybridMultilevel"/>
    <w:tmpl w:val="B59A49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F174AD1"/>
    <w:multiLevelType w:val="multilevel"/>
    <w:tmpl w:val="953EE31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4" w15:restartNumberingAfterBreak="0">
    <w:nsid w:val="67EF0151"/>
    <w:multiLevelType w:val="hybridMultilevel"/>
    <w:tmpl w:val="145EAC66"/>
    <w:lvl w:ilvl="0" w:tplc="506838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E8A655B"/>
    <w:multiLevelType w:val="multilevel"/>
    <w:tmpl w:val="FF1ECB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4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33C1B3B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uk-UA"/>
      </w:rPr>
    </w:lvl>
  </w:abstractNum>
  <w:abstractNum w:abstractNumId="37" w15:restartNumberingAfterBreak="0">
    <w:nsid w:val="78AA6DFE"/>
    <w:multiLevelType w:val="hybridMultilevel"/>
    <w:tmpl w:val="7F4036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9934FB"/>
    <w:multiLevelType w:val="multilevel"/>
    <w:tmpl w:val="829AB92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B8B5F4B"/>
    <w:multiLevelType w:val="multilevel"/>
    <w:tmpl w:val="032C046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4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0" w15:restartNumberingAfterBreak="0">
    <w:nsid w:val="7CC554F4"/>
    <w:multiLevelType w:val="multilevel"/>
    <w:tmpl w:val="C5FE1E8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7F2C00BD"/>
    <w:multiLevelType w:val="hybridMultilevel"/>
    <w:tmpl w:val="4E125CD0"/>
    <w:lvl w:ilvl="0" w:tplc="B7B4F9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39238029">
    <w:abstractNumId w:val="0"/>
  </w:num>
  <w:num w:numId="2" w16cid:durableId="1752315923">
    <w:abstractNumId w:val="1"/>
  </w:num>
  <w:num w:numId="3" w16cid:durableId="535780882">
    <w:abstractNumId w:val="2"/>
  </w:num>
  <w:num w:numId="4" w16cid:durableId="1430540943">
    <w:abstractNumId w:val="3"/>
  </w:num>
  <w:num w:numId="5" w16cid:durableId="1533614478">
    <w:abstractNumId w:val="4"/>
  </w:num>
  <w:num w:numId="6" w16cid:durableId="193540253">
    <w:abstractNumId w:val="5"/>
  </w:num>
  <w:num w:numId="7" w16cid:durableId="1967615406">
    <w:abstractNumId w:val="6"/>
  </w:num>
  <w:num w:numId="8" w16cid:durableId="304434000">
    <w:abstractNumId w:val="7"/>
  </w:num>
  <w:num w:numId="9" w16cid:durableId="1566573935">
    <w:abstractNumId w:val="8"/>
  </w:num>
  <w:num w:numId="10" w16cid:durableId="6903982">
    <w:abstractNumId w:val="24"/>
  </w:num>
  <w:num w:numId="11" w16cid:durableId="1831093398">
    <w:abstractNumId w:val="26"/>
  </w:num>
  <w:num w:numId="12" w16cid:durableId="1225525270">
    <w:abstractNumId w:val="16"/>
  </w:num>
  <w:num w:numId="13" w16cid:durableId="1039547210">
    <w:abstractNumId w:val="29"/>
  </w:num>
  <w:num w:numId="14" w16cid:durableId="277957138">
    <w:abstractNumId w:val="30"/>
  </w:num>
  <w:num w:numId="15" w16cid:durableId="1025400816">
    <w:abstractNumId w:val="10"/>
  </w:num>
  <w:num w:numId="16" w16cid:durableId="1617829773">
    <w:abstractNumId w:val="39"/>
  </w:num>
  <w:num w:numId="17" w16cid:durableId="689650303">
    <w:abstractNumId w:val="35"/>
  </w:num>
  <w:num w:numId="18" w16cid:durableId="1892692906">
    <w:abstractNumId w:val="22"/>
  </w:num>
  <w:num w:numId="19" w16cid:durableId="388572791">
    <w:abstractNumId w:val="19"/>
  </w:num>
  <w:num w:numId="20" w16cid:durableId="1859193669">
    <w:abstractNumId w:val="23"/>
  </w:num>
  <w:num w:numId="21" w16cid:durableId="1291089018">
    <w:abstractNumId w:val="25"/>
  </w:num>
  <w:num w:numId="22" w16cid:durableId="1965504476">
    <w:abstractNumId w:val="31"/>
  </w:num>
  <w:num w:numId="23" w16cid:durableId="1457914738">
    <w:abstractNumId w:val="12"/>
  </w:num>
  <w:num w:numId="24" w16cid:durableId="1655988942">
    <w:abstractNumId w:val="14"/>
  </w:num>
  <w:num w:numId="25" w16cid:durableId="1390422937">
    <w:abstractNumId w:val="27"/>
  </w:num>
  <w:num w:numId="26" w16cid:durableId="475881459">
    <w:abstractNumId w:val="21"/>
  </w:num>
  <w:num w:numId="27" w16cid:durableId="1693341567">
    <w:abstractNumId w:val="28"/>
  </w:num>
  <w:num w:numId="28" w16cid:durableId="485777537">
    <w:abstractNumId w:val="9"/>
  </w:num>
  <w:num w:numId="29" w16cid:durableId="2019768827">
    <w:abstractNumId w:val="33"/>
  </w:num>
  <w:num w:numId="30" w16cid:durableId="1806846608">
    <w:abstractNumId w:val="15"/>
  </w:num>
  <w:num w:numId="31" w16cid:durableId="2131782285">
    <w:abstractNumId w:val="32"/>
  </w:num>
  <w:num w:numId="32" w16cid:durableId="797800816">
    <w:abstractNumId w:val="41"/>
  </w:num>
  <w:num w:numId="33" w16cid:durableId="885800482">
    <w:abstractNumId w:val="17"/>
  </w:num>
  <w:num w:numId="34" w16cid:durableId="1108157082">
    <w:abstractNumId w:val="20"/>
  </w:num>
  <w:num w:numId="35" w16cid:durableId="172497565">
    <w:abstractNumId w:val="13"/>
  </w:num>
  <w:num w:numId="36" w16cid:durableId="677122119">
    <w:abstractNumId w:val="38"/>
  </w:num>
  <w:num w:numId="37" w16cid:durableId="1236236917">
    <w:abstractNumId w:val="37"/>
  </w:num>
  <w:num w:numId="38" w16cid:durableId="528422017">
    <w:abstractNumId w:val="11"/>
  </w:num>
  <w:num w:numId="39" w16cid:durableId="2065638118">
    <w:abstractNumId w:val="36"/>
  </w:num>
  <w:num w:numId="40" w16cid:durableId="441148042">
    <w:abstractNumId w:val="40"/>
  </w:num>
  <w:num w:numId="41" w16cid:durableId="838889791">
    <w:abstractNumId w:val="34"/>
  </w:num>
  <w:num w:numId="42" w16cid:durableId="246623501">
    <w:abstractNumId w:val="18"/>
  </w:num>
  <w:num w:numId="43" w16cid:durableId="925916512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A0A"/>
    <w:rsid w:val="00001774"/>
    <w:rsid w:val="00002554"/>
    <w:rsid w:val="000029B7"/>
    <w:rsid w:val="00002A80"/>
    <w:rsid w:val="0000632D"/>
    <w:rsid w:val="0001069C"/>
    <w:rsid w:val="000109C4"/>
    <w:rsid w:val="00011ACB"/>
    <w:rsid w:val="0001278F"/>
    <w:rsid w:val="0002047A"/>
    <w:rsid w:val="00022995"/>
    <w:rsid w:val="00026421"/>
    <w:rsid w:val="00027CA6"/>
    <w:rsid w:val="00031DD1"/>
    <w:rsid w:val="00032187"/>
    <w:rsid w:val="00033932"/>
    <w:rsid w:val="000355F5"/>
    <w:rsid w:val="0003669F"/>
    <w:rsid w:val="00037218"/>
    <w:rsid w:val="00037FEB"/>
    <w:rsid w:val="00041623"/>
    <w:rsid w:val="00041B22"/>
    <w:rsid w:val="0004304B"/>
    <w:rsid w:val="000444E1"/>
    <w:rsid w:val="000449A1"/>
    <w:rsid w:val="00044DC9"/>
    <w:rsid w:val="00050C1D"/>
    <w:rsid w:val="00054BE6"/>
    <w:rsid w:val="0005728D"/>
    <w:rsid w:val="00060842"/>
    <w:rsid w:val="00060A59"/>
    <w:rsid w:val="0006255B"/>
    <w:rsid w:val="0006340E"/>
    <w:rsid w:val="00065A06"/>
    <w:rsid w:val="0007080F"/>
    <w:rsid w:val="00071425"/>
    <w:rsid w:val="00072363"/>
    <w:rsid w:val="000724AC"/>
    <w:rsid w:val="0007273C"/>
    <w:rsid w:val="00072953"/>
    <w:rsid w:val="00076D48"/>
    <w:rsid w:val="00081FC8"/>
    <w:rsid w:val="00084EC2"/>
    <w:rsid w:val="0009228C"/>
    <w:rsid w:val="00093AE1"/>
    <w:rsid w:val="0009591C"/>
    <w:rsid w:val="000A1F2D"/>
    <w:rsid w:val="000A2E54"/>
    <w:rsid w:val="000B2DC8"/>
    <w:rsid w:val="000B33C0"/>
    <w:rsid w:val="000B48BC"/>
    <w:rsid w:val="000B57F3"/>
    <w:rsid w:val="000C13DA"/>
    <w:rsid w:val="000C2978"/>
    <w:rsid w:val="000C3000"/>
    <w:rsid w:val="000C7CEC"/>
    <w:rsid w:val="000D0454"/>
    <w:rsid w:val="000D1724"/>
    <w:rsid w:val="000D3024"/>
    <w:rsid w:val="000D450B"/>
    <w:rsid w:val="000D50B4"/>
    <w:rsid w:val="000D6DCE"/>
    <w:rsid w:val="000E0A15"/>
    <w:rsid w:val="000E3A11"/>
    <w:rsid w:val="000E43D5"/>
    <w:rsid w:val="000E4A25"/>
    <w:rsid w:val="000E683E"/>
    <w:rsid w:val="000E74EE"/>
    <w:rsid w:val="000F3A6B"/>
    <w:rsid w:val="00101D57"/>
    <w:rsid w:val="001025EF"/>
    <w:rsid w:val="00103B17"/>
    <w:rsid w:val="0010431B"/>
    <w:rsid w:val="00104337"/>
    <w:rsid w:val="00105042"/>
    <w:rsid w:val="001064D3"/>
    <w:rsid w:val="00110335"/>
    <w:rsid w:val="00111F13"/>
    <w:rsid w:val="00112FA4"/>
    <w:rsid w:val="001153CF"/>
    <w:rsid w:val="001220A7"/>
    <w:rsid w:val="001221EE"/>
    <w:rsid w:val="001239AE"/>
    <w:rsid w:val="0012760A"/>
    <w:rsid w:val="00131BC8"/>
    <w:rsid w:val="00132B82"/>
    <w:rsid w:val="001344B7"/>
    <w:rsid w:val="0013532A"/>
    <w:rsid w:val="00137A0E"/>
    <w:rsid w:val="00137BAD"/>
    <w:rsid w:val="00137C28"/>
    <w:rsid w:val="001403F8"/>
    <w:rsid w:val="001410E1"/>
    <w:rsid w:val="0014164E"/>
    <w:rsid w:val="00142017"/>
    <w:rsid w:val="00142298"/>
    <w:rsid w:val="001435FB"/>
    <w:rsid w:val="0014451A"/>
    <w:rsid w:val="00144DEF"/>
    <w:rsid w:val="00147F7B"/>
    <w:rsid w:val="0015137A"/>
    <w:rsid w:val="0015177D"/>
    <w:rsid w:val="00153093"/>
    <w:rsid w:val="0016306F"/>
    <w:rsid w:val="00163287"/>
    <w:rsid w:val="00164F87"/>
    <w:rsid w:val="001659AF"/>
    <w:rsid w:val="001706D4"/>
    <w:rsid w:val="00173730"/>
    <w:rsid w:val="001747F0"/>
    <w:rsid w:val="0017703F"/>
    <w:rsid w:val="00181FF6"/>
    <w:rsid w:val="0018260D"/>
    <w:rsid w:val="00183347"/>
    <w:rsid w:val="00184C41"/>
    <w:rsid w:val="001873F8"/>
    <w:rsid w:val="00190307"/>
    <w:rsid w:val="00194F7A"/>
    <w:rsid w:val="00197511"/>
    <w:rsid w:val="001A1BF4"/>
    <w:rsid w:val="001A3F8D"/>
    <w:rsid w:val="001A4772"/>
    <w:rsid w:val="001A7278"/>
    <w:rsid w:val="001B0DE1"/>
    <w:rsid w:val="001B11FD"/>
    <w:rsid w:val="001B17DB"/>
    <w:rsid w:val="001B3693"/>
    <w:rsid w:val="001B77C6"/>
    <w:rsid w:val="001C08A7"/>
    <w:rsid w:val="001C56D2"/>
    <w:rsid w:val="001C60FA"/>
    <w:rsid w:val="001C6B11"/>
    <w:rsid w:val="001D0406"/>
    <w:rsid w:val="001D1D9E"/>
    <w:rsid w:val="001D2151"/>
    <w:rsid w:val="001D2A75"/>
    <w:rsid w:val="001E082E"/>
    <w:rsid w:val="001E1B33"/>
    <w:rsid w:val="001E332A"/>
    <w:rsid w:val="001F13D8"/>
    <w:rsid w:val="001F2D54"/>
    <w:rsid w:val="001F30F5"/>
    <w:rsid w:val="001F5DD9"/>
    <w:rsid w:val="001F79A7"/>
    <w:rsid w:val="002019C2"/>
    <w:rsid w:val="00202589"/>
    <w:rsid w:val="00202F3A"/>
    <w:rsid w:val="002041D5"/>
    <w:rsid w:val="00204317"/>
    <w:rsid w:val="002052FA"/>
    <w:rsid w:val="0020625E"/>
    <w:rsid w:val="002062A2"/>
    <w:rsid w:val="00207750"/>
    <w:rsid w:val="00211CB2"/>
    <w:rsid w:val="002133E0"/>
    <w:rsid w:val="002154DD"/>
    <w:rsid w:val="00221083"/>
    <w:rsid w:val="00223EFF"/>
    <w:rsid w:val="002270AA"/>
    <w:rsid w:val="00232C67"/>
    <w:rsid w:val="0023331E"/>
    <w:rsid w:val="0023355A"/>
    <w:rsid w:val="00236183"/>
    <w:rsid w:val="00240D5D"/>
    <w:rsid w:val="0024361F"/>
    <w:rsid w:val="00244D97"/>
    <w:rsid w:val="00246646"/>
    <w:rsid w:val="00251817"/>
    <w:rsid w:val="00253EA7"/>
    <w:rsid w:val="002576BD"/>
    <w:rsid w:val="002605CB"/>
    <w:rsid w:val="00262DB7"/>
    <w:rsid w:val="0026370F"/>
    <w:rsid w:val="00263E90"/>
    <w:rsid w:val="00266EFA"/>
    <w:rsid w:val="002702D7"/>
    <w:rsid w:val="00270E69"/>
    <w:rsid w:val="002713A7"/>
    <w:rsid w:val="00271E34"/>
    <w:rsid w:val="002729A1"/>
    <w:rsid w:val="00277B25"/>
    <w:rsid w:val="00281B86"/>
    <w:rsid w:val="002824E8"/>
    <w:rsid w:val="00283ADB"/>
    <w:rsid w:val="00286764"/>
    <w:rsid w:val="00290793"/>
    <w:rsid w:val="0029283C"/>
    <w:rsid w:val="00293CAE"/>
    <w:rsid w:val="00293EF1"/>
    <w:rsid w:val="0029501F"/>
    <w:rsid w:val="00295026"/>
    <w:rsid w:val="00295862"/>
    <w:rsid w:val="00295FA9"/>
    <w:rsid w:val="0029628E"/>
    <w:rsid w:val="00297FD5"/>
    <w:rsid w:val="002A3E90"/>
    <w:rsid w:val="002A53BA"/>
    <w:rsid w:val="002A7FED"/>
    <w:rsid w:val="002B152B"/>
    <w:rsid w:val="002B2F5A"/>
    <w:rsid w:val="002B5DD0"/>
    <w:rsid w:val="002C0EFE"/>
    <w:rsid w:val="002C33F8"/>
    <w:rsid w:val="002C5A50"/>
    <w:rsid w:val="002C6DE3"/>
    <w:rsid w:val="002D10B7"/>
    <w:rsid w:val="002D1AA1"/>
    <w:rsid w:val="002D3B75"/>
    <w:rsid w:val="002D4622"/>
    <w:rsid w:val="002E204D"/>
    <w:rsid w:val="002E2E5B"/>
    <w:rsid w:val="002E31D8"/>
    <w:rsid w:val="002E3A30"/>
    <w:rsid w:val="002E64B2"/>
    <w:rsid w:val="002F2381"/>
    <w:rsid w:val="002F65EF"/>
    <w:rsid w:val="002F682F"/>
    <w:rsid w:val="002F6BCE"/>
    <w:rsid w:val="002F7F54"/>
    <w:rsid w:val="00300203"/>
    <w:rsid w:val="003003A0"/>
    <w:rsid w:val="00301E02"/>
    <w:rsid w:val="00304E96"/>
    <w:rsid w:val="00310720"/>
    <w:rsid w:val="00311559"/>
    <w:rsid w:val="00311C11"/>
    <w:rsid w:val="003126B1"/>
    <w:rsid w:val="0031347E"/>
    <w:rsid w:val="00320B31"/>
    <w:rsid w:val="00322A71"/>
    <w:rsid w:val="0032499F"/>
    <w:rsid w:val="00324AD4"/>
    <w:rsid w:val="00325E4F"/>
    <w:rsid w:val="003271FA"/>
    <w:rsid w:val="00334386"/>
    <w:rsid w:val="00336897"/>
    <w:rsid w:val="00337890"/>
    <w:rsid w:val="0034077B"/>
    <w:rsid w:val="00343218"/>
    <w:rsid w:val="00344D07"/>
    <w:rsid w:val="00345E8C"/>
    <w:rsid w:val="003465D7"/>
    <w:rsid w:val="00347AA8"/>
    <w:rsid w:val="00357BF4"/>
    <w:rsid w:val="00370C5C"/>
    <w:rsid w:val="00373FD5"/>
    <w:rsid w:val="003741EE"/>
    <w:rsid w:val="00376C1D"/>
    <w:rsid w:val="003775FC"/>
    <w:rsid w:val="00382148"/>
    <w:rsid w:val="003828AB"/>
    <w:rsid w:val="00382DCF"/>
    <w:rsid w:val="00384325"/>
    <w:rsid w:val="00384714"/>
    <w:rsid w:val="00384DAF"/>
    <w:rsid w:val="00385D8D"/>
    <w:rsid w:val="0038623D"/>
    <w:rsid w:val="003904BE"/>
    <w:rsid w:val="00391078"/>
    <w:rsid w:val="00392286"/>
    <w:rsid w:val="003927E6"/>
    <w:rsid w:val="003939CB"/>
    <w:rsid w:val="003953F1"/>
    <w:rsid w:val="00396A75"/>
    <w:rsid w:val="003A1BE7"/>
    <w:rsid w:val="003A4A03"/>
    <w:rsid w:val="003A62A3"/>
    <w:rsid w:val="003A69E4"/>
    <w:rsid w:val="003B6299"/>
    <w:rsid w:val="003B753A"/>
    <w:rsid w:val="003C5FBC"/>
    <w:rsid w:val="003C6ACB"/>
    <w:rsid w:val="003D3778"/>
    <w:rsid w:val="003D7FCE"/>
    <w:rsid w:val="003E2319"/>
    <w:rsid w:val="003E3188"/>
    <w:rsid w:val="003E4910"/>
    <w:rsid w:val="003F3BBB"/>
    <w:rsid w:val="003F4A0A"/>
    <w:rsid w:val="003F6F9A"/>
    <w:rsid w:val="00400A37"/>
    <w:rsid w:val="0040519D"/>
    <w:rsid w:val="00407005"/>
    <w:rsid w:val="00407D38"/>
    <w:rsid w:val="00410764"/>
    <w:rsid w:val="00410EA2"/>
    <w:rsid w:val="004115B3"/>
    <w:rsid w:val="00413EB8"/>
    <w:rsid w:val="00420D99"/>
    <w:rsid w:val="004279FF"/>
    <w:rsid w:val="00427D00"/>
    <w:rsid w:val="004321CF"/>
    <w:rsid w:val="00442E8C"/>
    <w:rsid w:val="004513F7"/>
    <w:rsid w:val="00453F7F"/>
    <w:rsid w:val="00454718"/>
    <w:rsid w:val="004570C4"/>
    <w:rsid w:val="00461037"/>
    <w:rsid w:val="00462E95"/>
    <w:rsid w:val="0046559E"/>
    <w:rsid w:val="00466ADA"/>
    <w:rsid w:val="00466CB6"/>
    <w:rsid w:val="00472076"/>
    <w:rsid w:val="0047631D"/>
    <w:rsid w:val="00482267"/>
    <w:rsid w:val="00482E24"/>
    <w:rsid w:val="00484936"/>
    <w:rsid w:val="004914F9"/>
    <w:rsid w:val="00497312"/>
    <w:rsid w:val="004A0595"/>
    <w:rsid w:val="004A402A"/>
    <w:rsid w:val="004A5134"/>
    <w:rsid w:val="004A60E0"/>
    <w:rsid w:val="004A7465"/>
    <w:rsid w:val="004A7774"/>
    <w:rsid w:val="004A79E3"/>
    <w:rsid w:val="004A7A18"/>
    <w:rsid w:val="004B2EC2"/>
    <w:rsid w:val="004B7F86"/>
    <w:rsid w:val="004C1B26"/>
    <w:rsid w:val="004C30CC"/>
    <w:rsid w:val="004C32FC"/>
    <w:rsid w:val="004C3C8A"/>
    <w:rsid w:val="004C426F"/>
    <w:rsid w:val="004C4644"/>
    <w:rsid w:val="004C57A9"/>
    <w:rsid w:val="004C68BE"/>
    <w:rsid w:val="004C73B7"/>
    <w:rsid w:val="004C768F"/>
    <w:rsid w:val="004D10A4"/>
    <w:rsid w:val="004D1A33"/>
    <w:rsid w:val="004D555D"/>
    <w:rsid w:val="004D737D"/>
    <w:rsid w:val="004E12CB"/>
    <w:rsid w:val="004E30AD"/>
    <w:rsid w:val="004E64E3"/>
    <w:rsid w:val="004F0AB6"/>
    <w:rsid w:val="004F6763"/>
    <w:rsid w:val="004F7081"/>
    <w:rsid w:val="004F728B"/>
    <w:rsid w:val="00500250"/>
    <w:rsid w:val="00504AB6"/>
    <w:rsid w:val="00506599"/>
    <w:rsid w:val="00511173"/>
    <w:rsid w:val="00512270"/>
    <w:rsid w:val="00513096"/>
    <w:rsid w:val="00513B45"/>
    <w:rsid w:val="005147BD"/>
    <w:rsid w:val="00514B04"/>
    <w:rsid w:val="00521D81"/>
    <w:rsid w:val="005318B3"/>
    <w:rsid w:val="00531A72"/>
    <w:rsid w:val="00534C72"/>
    <w:rsid w:val="00534D2C"/>
    <w:rsid w:val="0053537F"/>
    <w:rsid w:val="00537AFC"/>
    <w:rsid w:val="0054013A"/>
    <w:rsid w:val="0054389D"/>
    <w:rsid w:val="00546BD8"/>
    <w:rsid w:val="0054738C"/>
    <w:rsid w:val="00552CCD"/>
    <w:rsid w:val="00554AC4"/>
    <w:rsid w:val="00555F55"/>
    <w:rsid w:val="00557CBA"/>
    <w:rsid w:val="00557DD9"/>
    <w:rsid w:val="00565D1B"/>
    <w:rsid w:val="0057135A"/>
    <w:rsid w:val="0057487E"/>
    <w:rsid w:val="00574903"/>
    <w:rsid w:val="00577DA5"/>
    <w:rsid w:val="0058139B"/>
    <w:rsid w:val="00583279"/>
    <w:rsid w:val="005841F8"/>
    <w:rsid w:val="00587AA4"/>
    <w:rsid w:val="00587B95"/>
    <w:rsid w:val="005921C4"/>
    <w:rsid w:val="00596253"/>
    <w:rsid w:val="0059671B"/>
    <w:rsid w:val="005970D2"/>
    <w:rsid w:val="005A09A3"/>
    <w:rsid w:val="005A4221"/>
    <w:rsid w:val="005A56FE"/>
    <w:rsid w:val="005A5CE1"/>
    <w:rsid w:val="005B05CB"/>
    <w:rsid w:val="005B1D3F"/>
    <w:rsid w:val="005B2F2D"/>
    <w:rsid w:val="005B4F73"/>
    <w:rsid w:val="005B56CF"/>
    <w:rsid w:val="005B66DE"/>
    <w:rsid w:val="005C0257"/>
    <w:rsid w:val="005C10C4"/>
    <w:rsid w:val="005C2190"/>
    <w:rsid w:val="005C42A1"/>
    <w:rsid w:val="005C59C0"/>
    <w:rsid w:val="005D0A60"/>
    <w:rsid w:val="005D15BB"/>
    <w:rsid w:val="005D27A6"/>
    <w:rsid w:val="005D326B"/>
    <w:rsid w:val="005D38BB"/>
    <w:rsid w:val="005D4F0C"/>
    <w:rsid w:val="005D629A"/>
    <w:rsid w:val="005D63F0"/>
    <w:rsid w:val="005D74BC"/>
    <w:rsid w:val="005E436E"/>
    <w:rsid w:val="005E4AE6"/>
    <w:rsid w:val="005F031D"/>
    <w:rsid w:val="005F0F95"/>
    <w:rsid w:val="005F6EF7"/>
    <w:rsid w:val="00602441"/>
    <w:rsid w:val="00602BA8"/>
    <w:rsid w:val="00602C75"/>
    <w:rsid w:val="00604F6F"/>
    <w:rsid w:val="00607535"/>
    <w:rsid w:val="00615071"/>
    <w:rsid w:val="00615A53"/>
    <w:rsid w:val="00616876"/>
    <w:rsid w:val="00616A29"/>
    <w:rsid w:val="0061708C"/>
    <w:rsid w:val="00617C00"/>
    <w:rsid w:val="006203AC"/>
    <w:rsid w:val="006239CC"/>
    <w:rsid w:val="00624981"/>
    <w:rsid w:val="00627137"/>
    <w:rsid w:val="00631A5B"/>
    <w:rsid w:val="006333D7"/>
    <w:rsid w:val="006366CC"/>
    <w:rsid w:val="006424B5"/>
    <w:rsid w:val="0064467B"/>
    <w:rsid w:val="0064566C"/>
    <w:rsid w:val="006501E9"/>
    <w:rsid w:val="00650271"/>
    <w:rsid w:val="006544C8"/>
    <w:rsid w:val="00656EA6"/>
    <w:rsid w:val="006579C5"/>
    <w:rsid w:val="00662897"/>
    <w:rsid w:val="00663C2E"/>
    <w:rsid w:val="006646AF"/>
    <w:rsid w:val="00664B58"/>
    <w:rsid w:val="006706D3"/>
    <w:rsid w:val="00672EE8"/>
    <w:rsid w:val="006773B0"/>
    <w:rsid w:val="00681011"/>
    <w:rsid w:val="00691869"/>
    <w:rsid w:val="006918B0"/>
    <w:rsid w:val="00692918"/>
    <w:rsid w:val="00694071"/>
    <w:rsid w:val="00694E94"/>
    <w:rsid w:val="00697160"/>
    <w:rsid w:val="006A57B3"/>
    <w:rsid w:val="006A6ACE"/>
    <w:rsid w:val="006B14BB"/>
    <w:rsid w:val="006B15C3"/>
    <w:rsid w:val="006B41E5"/>
    <w:rsid w:val="006B4560"/>
    <w:rsid w:val="006B47FA"/>
    <w:rsid w:val="006B75D7"/>
    <w:rsid w:val="006B7C25"/>
    <w:rsid w:val="006C7B48"/>
    <w:rsid w:val="006D0561"/>
    <w:rsid w:val="006D71AF"/>
    <w:rsid w:val="006E080F"/>
    <w:rsid w:val="006E0A01"/>
    <w:rsid w:val="006E0E64"/>
    <w:rsid w:val="006E1E2A"/>
    <w:rsid w:val="006E71B0"/>
    <w:rsid w:val="006F127B"/>
    <w:rsid w:val="006F44C0"/>
    <w:rsid w:val="006F735C"/>
    <w:rsid w:val="007002C6"/>
    <w:rsid w:val="00700F90"/>
    <w:rsid w:val="00703EF5"/>
    <w:rsid w:val="00704D20"/>
    <w:rsid w:val="0070574F"/>
    <w:rsid w:val="007072C1"/>
    <w:rsid w:val="007205AB"/>
    <w:rsid w:val="00721D30"/>
    <w:rsid w:val="00724342"/>
    <w:rsid w:val="0072438C"/>
    <w:rsid w:val="00724F52"/>
    <w:rsid w:val="007258B8"/>
    <w:rsid w:val="007323DA"/>
    <w:rsid w:val="007354E0"/>
    <w:rsid w:val="0074011A"/>
    <w:rsid w:val="007409F5"/>
    <w:rsid w:val="007450A9"/>
    <w:rsid w:val="00745702"/>
    <w:rsid w:val="00755213"/>
    <w:rsid w:val="00757498"/>
    <w:rsid w:val="007600BB"/>
    <w:rsid w:val="00761F9C"/>
    <w:rsid w:val="007644D0"/>
    <w:rsid w:val="007655AD"/>
    <w:rsid w:val="00770216"/>
    <w:rsid w:val="007731BD"/>
    <w:rsid w:val="0077490D"/>
    <w:rsid w:val="00775D68"/>
    <w:rsid w:val="00775D87"/>
    <w:rsid w:val="00777677"/>
    <w:rsid w:val="00781055"/>
    <w:rsid w:val="007815CA"/>
    <w:rsid w:val="00782F5E"/>
    <w:rsid w:val="00783F84"/>
    <w:rsid w:val="007850F2"/>
    <w:rsid w:val="00786548"/>
    <w:rsid w:val="0078702C"/>
    <w:rsid w:val="0079092C"/>
    <w:rsid w:val="007909DB"/>
    <w:rsid w:val="00791A7F"/>
    <w:rsid w:val="00791D5A"/>
    <w:rsid w:val="00791EAE"/>
    <w:rsid w:val="007A2612"/>
    <w:rsid w:val="007A329F"/>
    <w:rsid w:val="007A6E59"/>
    <w:rsid w:val="007B02B1"/>
    <w:rsid w:val="007B15D0"/>
    <w:rsid w:val="007B332D"/>
    <w:rsid w:val="007B3985"/>
    <w:rsid w:val="007B4FBA"/>
    <w:rsid w:val="007C310D"/>
    <w:rsid w:val="007C5033"/>
    <w:rsid w:val="007C5CAE"/>
    <w:rsid w:val="007C7AD5"/>
    <w:rsid w:val="007C7FEA"/>
    <w:rsid w:val="007D0CFC"/>
    <w:rsid w:val="007D6D56"/>
    <w:rsid w:val="007D7180"/>
    <w:rsid w:val="007E37AB"/>
    <w:rsid w:val="007E3C6F"/>
    <w:rsid w:val="007E47FA"/>
    <w:rsid w:val="007E5A88"/>
    <w:rsid w:val="007E5CCA"/>
    <w:rsid w:val="007E7140"/>
    <w:rsid w:val="007F1157"/>
    <w:rsid w:val="00800F53"/>
    <w:rsid w:val="00805996"/>
    <w:rsid w:val="0081202D"/>
    <w:rsid w:val="00812F67"/>
    <w:rsid w:val="008134FA"/>
    <w:rsid w:val="00813557"/>
    <w:rsid w:val="00813686"/>
    <w:rsid w:val="00813E38"/>
    <w:rsid w:val="00814FAE"/>
    <w:rsid w:val="00820DA7"/>
    <w:rsid w:val="00824B80"/>
    <w:rsid w:val="00827150"/>
    <w:rsid w:val="00827301"/>
    <w:rsid w:val="00830789"/>
    <w:rsid w:val="008327E9"/>
    <w:rsid w:val="008350BB"/>
    <w:rsid w:val="00836325"/>
    <w:rsid w:val="00844D1A"/>
    <w:rsid w:val="00845864"/>
    <w:rsid w:val="0085161E"/>
    <w:rsid w:val="00852479"/>
    <w:rsid w:val="008550E0"/>
    <w:rsid w:val="008578F8"/>
    <w:rsid w:val="00862479"/>
    <w:rsid w:val="008624AB"/>
    <w:rsid w:val="00863A50"/>
    <w:rsid w:val="00865493"/>
    <w:rsid w:val="00866597"/>
    <w:rsid w:val="0087118C"/>
    <w:rsid w:val="00873707"/>
    <w:rsid w:val="008751DE"/>
    <w:rsid w:val="00876DB0"/>
    <w:rsid w:val="0088021A"/>
    <w:rsid w:val="0088024B"/>
    <w:rsid w:val="008803C3"/>
    <w:rsid w:val="00880C0F"/>
    <w:rsid w:val="00881C1A"/>
    <w:rsid w:val="0088252E"/>
    <w:rsid w:val="00882591"/>
    <w:rsid w:val="00885C59"/>
    <w:rsid w:val="00886F14"/>
    <w:rsid w:val="00887BC0"/>
    <w:rsid w:val="00890314"/>
    <w:rsid w:val="008942B3"/>
    <w:rsid w:val="00897945"/>
    <w:rsid w:val="00897E0C"/>
    <w:rsid w:val="008A02FB"/>
    <w:rsid w:val="008A1279"/>
    <w:rsid w:val="008A2172"/>
    <w:rsid w:val="008A34E4"/>
    <w:rsid w:val="008A3826"/>
    <w:rsid w:val="008A49DA"/>
    <w:rsid w:val="008B03F7"/>
    <w:rsid w:val="008B11F4"/>
    <w:rsid w:val="008B12D7"/>
    <w:rsid w:val="008B3E30"/>
    <w:rsid w:val="008B4756"/>
    <w:rsid w:val="008B4FF4"/>
    <w:rsid w:val="008B5AA3"/>
    <w:rsid w:val="008B5BA4"/>
    <w:rsid w:val="008B6431"/>
    <w:rsid w:val="008B6ABB"/>
    <w:rsid w:val="008C04CD"/>
    <w:rsid w:val="008C0960"/>
    <w:rsid w:val="008C15E2"/>
    <w:rsid w:val="008C1D59"/>
    <w:rsid w:val="008C25C1"/>
    <w:rsid w:val="008C2AEB"/>
    <w:rsid w:val="008C3C59"/>
    <w:rsid w:val="008C4347"/>
    <w:rsid w:val="008C7787"/>
    <w:rsid w:val="008D4E30"/>
    <w:rsid w:val="008D4EC0"/>
    <w:rsid w:val="008D7A29"/>
    <w:rsid w:val="008E1644"/>
    <w:rsid w:val="008E29F5"/>
    <w:rsid w:val="008E2FAB"/>
    <w:rsid w:val="008E4423"/>
    <w:rsid w:val="008E4873"/>
    <w:rsid w:val="008F0CA1"/>
    <w:rsid w:val="008F3928"/>
    <w:rsid w:val="008F487A"/>
    <w:rsid w:val="008F5E57"/>
    <w:rsid w:val="00901478"/>
    <w:rsid w:val="009022F6"/>
    <w:rsid w:val="0090551D"/>
    <w:rsid w:val="009065A3"/>
    <w:rsid w:val="00910C7A"/>
    <w:rsid w:val="009115F3"/>
    <w:rsid w:val="0092093B"/>
    <w:rsid w:val="00922C5D"/>
    <w:rsid w:val="00923294"/>
    <w:rsid w:val="00931743"/>
    <w:rsid w:val="00931D13"/>
    <w:rsid w:val="00935D23"/>
    <w:rsid w:val="00937AC1"/>
    <w:rsid w:val="00940C66"/>
    <w:rsid w:val="009411B3"/>
    <w:rsid w:val="0094258F"/>
    <w:rsid w:val="009435BB"/>
    <w:rsid w:val="00943B37"/>
    <w:rsid w:val="0094419B"/>
    <w:rsid w:val="00952496"/>
    <w:rsid w:val="00957505"/>
    <w:rsid w:val="009576DC"/>
    <w:rsid w:val="00962D87"/>
    <w:rsid w:val="009631C1"/>
    <w:rsid w:val="00963CFD"/>
    <w:rsid w:val="00970AED"/>
    <w:rsid w:val="00971C7A"/>
    <w:rsid w:val="009731D2"/>
    <w:rsid w:val="0097482B"/>
    <w:rsid w:val="00975D67"/>
    <w:rsid w:val="00981055"/>
    <w:rsid w:val="00981A85"/>
    <w:rsid w:val="00982385"/>
    <w:rsid w:val="00983052"/>
    <w:rsid w:val="009857B8"/>
    <w:rsid w:val="009868BD"/>
    <w:rsid w:val="00993DEC"/>
    <w:rsid w:val="009945B9"/>
    <w:rsid w:val="0099609D"/>
    <w:rsid w:val="00996520"/>
    <w:rsid w:val="00996B1A"/>
    <w:rsid w:val="009A07D5"/>
    <w:rsid w:val="009A1EC7"/>
    <w:rsid w:val="009A3EBF"/>
    <w:rsid w:val="009A42BE"/>
    <w:rsid w:val="009A4F55"/>
    <w:rsid w:val="009A6D04"/>
    <w:rsid w:val="009A752F"/>
    <w:rsid w:val="009B072A"/>
    <w:rsid w:val="009B0DD6"/>
    <w:rsid w:val="009B1AF2"/>
    <w:rsid w:val="009B1DBF"/>
    <w:rsid w:val="009B2728"/>
    <w:rsid w:val="009B4855"/>
    <w:rsid w:val="009B6644"/>
    <w:rsid w:val="009C2A55"/>
    <w:rsid w:val="009C312C"/>
    <w:rsid w:val="009C39BD"/>
    <w:rsid w:val="009C3B95"/>
    <w:rsid w:val="009C5153"/>
    <w:rsid w:val="009C70F4"/>
    <w:rsid w:val="009D1962"/>
    <w:rsid w:val="009D5478"/>
    <w:rsid w:val="009D5DAF"/>
    <w:rsid w:val="009D61A7"/>
    <w:rsid w:val="009D7BA3"/>
    <w:rsid w:val="009D7E18"/>
    <w:rsid w:val="009E1834"/>
    <w:rsid w:val="009E2733"/>
    <w:rsid w:val="009E2ECB"/>
    <w:rsid w:val="009F05D1"/>
    <w:rsid w:val="009F1909"/>
    <w:rsid w:val="009F228C"/>
    <w:rsid w:val="009F2BA1"/>
    <w:rsid w:val="009F5069"/>
    <w:rsid w:val="009F79C2"/>
    <w:rsid w:val="00A01318"/>
    <w:rsid w:val="00A017AD"/>
    <w:rsid w:val="00A01956"/>
    <w:rsid w:val="00A02792"/>
    <w:rsid w:val="00A02EC1"/>
    <w:rsid w:val="00A04332"/>
    <w:rsid w:val="00A06052"/>
    <w:rsid w:val="00A07A0D"/>
    <w:rsid w:val="00A1253C"/>
    <w:rsid w:val="00A129B9"/>
    <w:rsid w:val="00A130BD"/>
    <w:rsid w:val="00A1524E"/>
    <w:rsid w:val="00A230C0"/>
    <w:rsid w:val="00A2327C"/>
    <w:rsid w:val="00A25EEC"/>
    <w:rsid w:val="00A27EEC"/>
    <w:rsid w:val="00A30CC5"/>
    <w:rsid w:val="00A32499"/>
    <w:rsid w:val="00A339E2"/>
    <w:rsid w:val="00A33EA6"/>
    <w:rsid w:val="00A35EDD"/>
    <w:rsid w:val="00A3734E"/>
    <w:rsid w:val="00A41246"/>
    <w:rsid w:val="00A424E8"/>
    <w:rsid w:val="00A447E2"/>
    <w:rsid w:val="00A47059"/>
    <w:rsid w:val="00A502F8"/>
    <w:rsid w:val="00A5613A"/>
    <w:rsid w:val="00A57AA0"/>
    <w:rsid w:val="00A60DAE"/>
    <w:rsid w:val="00A621F1"/>
    <w:rsid w:val="00A62473"/>
    <w:rsid w:val="00A6487D"/>
    <w:rsid w:val="00A671C6"/>
    <w:rsid w:val="00A7021E"/>
    <w:rsid w:val="00A73EE4"/>
    <w:rsid w:val="00A75310"/>
    <w:rsid w:val="00A826B3"/>
    <w:rsid w:val="00A876D1"/>
    <w:rsid w:val="00A91ADE"/>
    <w:rsid w:val="00A954C3"/>
    <w:rsid w:val="00AA2284"/>
    <w:rsid w:val="00AA436E"/>
    <w:rsid w:val="00AB05F4"/>
    <w:rsid w:val="00AB0C2A"/>
    <w:rsid w:val="00AB50B4"/>
    <w:rsid w:val="00AC0D74"/>
    <w:rsid w:val="00AC1ABD"/>
    <w:rsid w:val="00AC4E04"/>
    <w:rsid w:val="00AC6288"/>
    <w:rsid w:val="00AC678B"/>
    <w:rsid w:val="00AC7683"/>
    <w:rsid w:val="00AD1D47"/>
    <w:rsid w:val="00AD47A3"/>
    <w:rsid w:val="00AD775C"/>
    <w:rsid w:val="00AE2E51"/>
    <w:rsid w:val="00AF020E"/>
    <w:rsid w:val="00AF0459"/>
    <w:rsid w:val="00AF069C"/>
    <w:rsid w:val="00AF23EE"/>
    <w:rsid w:val="00AF2977"/>
    <w:rsid w:val="00AF2FD3"/>
    <w:rsid w:val="00B05CE2"/>
    <w:rsid w:val="00B07C3F"/>
    <w:rsid w:val="00B1096A"/>
    <w:rsid w:val="00B119C6"/>
    <w:rsid w:val="00B13AC2"/>
    <w:rsid w:val="00B152D1"/>
    <w:rsid w:val="00B1745B"/>
    <w:rsid w:val="00B2035B"/>
    <w:rsid w:val="00B22869"/>
    <w:rsid w:val="00B23AD4"/>
    <w:rsid w:val="00B258E8"/>
    <w:rsid w:val="00B27800"/>
    <w:rsid w:val="00B30368"/>
    <w:rsid w:val="00B3134F"/>
    <w:rsid w:val="00B33FA1"/>
    <w:rsid w:val="00B3744F"/>
    <w:rsid w:val="00B37A39"/>
    <w:rsid w:val="00B41AC4"/>
    <w:rsid w:val="00B47079"/>
    <w:rsid w:val="00B5006F"/>
    <w:rsid w:val="00B5254C"/>
    <w:rsid w:val="00B55966"/>
    <w:rsid w:val="00B57340"/>
    <w:rsid w:val="00B6263C"/>
    <w:rsid w:val="00B64DD0"/>
    <w:rsid w:val="00B70072"/>
    <w:rsid w:val="00B73A37"/>
    <w:rsid w:val="00B74205"/>
    <w:rsid w:val="00B752A7"/>
    <w:rsid w:val="00B80AEF"/>
    <w:rsid w:val="00B80F26"/>
    <w:rsid w:val="00B846F9"/>
    <w:rsid w:val="00B85FF2"/>
    <w:rsid w:val="00B92226"/>
    <w:rsid w:val="00B93B07"/>
    <w:rsid w:val="00B951E8"/>
    <w:rsid w:val="00BA0271"/>
    <w:rsid w:val="00BA1290"/>
    <w:rsid w:val="00BA213A"/>
    <w:rsid w:val="00BA6046"/>
    <w:rsid w:val="00BA6472"/>
    <w:rsid w:val="00BB07B2"/>
    <w:rsid w:val="00BB329D"/>
    <w:rsid w:val="00BC0106"/>
    <w:rsid w:val="00BC0720"/>
    <w:rsid w:val="00BC096B"/>
    <w:rsid w:val="00BC171E"/>
    <w:rsid w:val="00BC4B5E"/>
    <w:rsid w:val="00BC5B05"/>
    <w:rsid w:val="00BC7FAE"/>
    <w:rsid w:val="00BD0459"/>
    <w:rsid w:val="00BD0797"/>
    <w:rsid w:val="00BE2E2A"/>
    <w:rsid w:val="00BE48E7"/>
    <w:rsid w:val="00BE64C3"/>
    <w:rsid w:val="00BE6F50"/>
    <w:rsid w:val="00BF0839"/>
    <w:rsid w:val="00BF1C43"/>
    <w:rsid w:val="00BF2354"/>
    <w:rsid w:val="00BF4547"/>
    <w:rsid w:val="00BF7806"/>
    <w:rsid w:val="00C009F1"/>
    <w:rsid w:val="00C0340B"/>
    <w:rsid w:val="00C0789E"/>
    <w:rsid w:val="00C07BCC"/>
    <w:rsid w:val="00C10C86"/>
    <w:rsid w:val="00C11F32"/>
    <w:rsid w:val="00C123E0"/>
    <w:rsid w:val="00C14B62"/>
    <w:rsid w:val="00C23AD8"/>
    <w:rsid w:val="00C33271"/>
    <w:rsid w:val="00C34910"/>
    <w:rsid w:val="00C36FD9"/>
    <w:rsid w:val="00C40032"/>
    <w:rsid w:val="00C43986"/>
    <w:rsid w:val="00C449C5"/>
    <w:rsid w:val="00C4507A"/>
    <w:rsid w:val="00C45BD1"/>
    <w:rsid w:val="00C506B5"/>
    <w:rsid w:val="00C510C5"/>
    <w:rsid w:val="00C53775"/>
    <w:rsid w:val="00C55065"/>
    <w:rsid w:val="00C57302"/>
    <w:rsid w:val="00C65A86"/>
    <w:rsid w:val="00C676CA"/>
    <w:rsid w:val="00C70FCC"/>
    <w:rsid w:val="00C7201A"/>
    <w:rsid w:val="00C72423"/>
    <w:rsid w:val="00C74950"/>
    <w:rsid w:val="00C75CAA"/>
    <w:rsid w:val="00C803F2"/>
    <w:rsid w:val="00C80D22"/>
    <w:rsid w:val="00C81177"/>
    <w:rsid w:val="00C847F8"/>
    <w:rsid w:val="00C856EB"/>
    <w:rsid w:val="00C85DFB"/>
    <w:rsid w:val="00C931B4"/>
    <w:rsid w:val="00CA1B0D"/>
    <w:rsid w:val="00CA3772"/>
    <w:rsid w:val="00CA769E"/>
    <w:rsid w:val="00CA7A13"/>
    <w:rsid w:val="00CB35F7"/>
    <w:rsid w:val="00CB3D28"/>
    <w:rsid w:val="00CB5370"/>
    <w:rsid w:val="00CB5871"/>
    <w:rsid w:val="00CB6A42"/>
    <w:rsid w:val="00CB6AEF"/>
    <w:rsid w:val="00CB6B9D"/>
    <w:rsid w:val="00CB6CA7"/>
    <w:rsid w:val="00CB7DB5"/>
    <w:rsid w:val="00CC18A1"/>
    <w:rsid w:val="00CC1CEF"/>
    <w:rsid w:val="00CC2F34"/>
    <w:rsid w:val="00CC7B2C"/>
    <w:rsid w:val="00CC7F4B"/>
    <w:rsid w:val="00CD0108"/>
    <w:rsid w:val="00CD1A60"/>
    <w:rsid w:val="00CD2E98"/>
    <w:rsid w:val="00CD3E49"/>
    <w:rsid w:val="00CE339F"/>
    <w:rsid w:val="00CE3824"/>
    <w:rsid w:val="00CE4169"/>
    <w:rsid w:val="00CE765A"/>
    <w:rsid w:val="00CE7E7F"/>
    <w:rsid w:val="00CF126C"/>
    <w:rsid w:val="00D0176B"/>
    <w:rsid w:val="00D01794"/>
    <w:rsid w:val="00D03560"/>
    <w:rsid w:val="00D11ADE"/>
    <w:rsid w:val="00D130A5"/>
    <w:rsid w:val="00D217BC"/>
    <w:rsid w:val="00D22CA9"/>
    <w:rsid w:val="00D26A13"/>
    <w:rsid w:val="00D328B8"/>
    <w:rsid w:val="00D35BFC"/>
    <w:rsid w:val="00D36332"/>
    <w:rsid w:val="00D374F7"/>
    <w:rsid w:val="00D40F03"/>
    <w:rsid w:val="00D41732"/>
    <w:rsid w:val="00D452D3"/>
    <w:rsid w:val="00D47708"/>
    <w:rsid w:val="00D50F9A"/>
    <w:rsid w:val="00D52B40"/>
    <w:rsid w:val="00D53458"/>
    <w:rsid w:val="00D54BDD"/>
    <w:rsid w:val="00D611AC"/>
    <w:rsid w:val="00D61ADD"/>
    <w:rsid w:val="00D61CEB"/>
    <w:rsid w:val="00D66787"/>
    <w:rsid w:val="00D74C52"/>
    <w:rsid w:val="00D75454"/>
    <w:rsid w:val="00D7754D"/>
    <w:rsid w:val="00D77E68"/>
    <w:rsid w:val="00D80192"/>
    <w:rsid w:val="00D84C67"/>
    <w:rsid w:val="00D870D4"/>
    <w:rsid w:val="00D904BC"/>
    <w:rsid w:val="00D93A0C"/>
    <w:rsid w:val="00D93A14"/>
    <w:rsid w:val="00D95DC9"/>
    <w:rsid w:val="00DA0D50"/>
    <w:rsid w:val="00DA168C"/>
    <w:rsid w:val="00DA17BC"/>
    <w:rsid w:val="00DA188F"/>
    <w:rsid w:val="00DA2B38"/>
    <w:rsid w:val="00DA3434"/>
    <w:rsid w:val="00DA39E9"/>
    <w:rsid w:val="00DA4763"/>
    <w:rsid w:val="00DA4FC5"/>
    <w:rsid w:val="00DA52E0"/>
    <w:rsid w:val="00DA6161"/>
    <w:rsid w:val="00DA7D9D"/>
    <w:rsid w:val="00DB0762"/>
    <w:rsid w:val="00DB0F7F"/>
    <w:rsid w:val="00DB265D"/>
    <w:rsid w:val="00DB503A"/>
    <w:rsid w:val="00DB5DA6"/>
    <w:rsid w:val="00DB6F5C"/>
    <w:rsid w:val="00DC067B"/>
    <w:rsid w:val="00DC1A12"/>
    <w:rsid w:val="00DC1B8C"/>
    <w:rsid w:val="00DC6594"/>
    <w:rsid w:val="00DC6BFB"/>
    <w:rsid w:val="00DD2F93"/>
    <w:rsid w:val="00DD4537"/>
    <w:rsid w:val="00DD5296"/>
    <w:rsid w:val="00DD540D"/>
    <w:rsid w:val="00DE258F"/>
    <w:rsid w:val="00DE2D1D"/>
    <w:rsid w:val="00DE53F5"/>
    <w:rsid w:val="00DE573E"/>
    <w:rsid w:val="00DF0BB1"/>
    <w:rsid w:val="00DF1691"/>
    <w:rsid w:val="00DF18CE"/>
    <w:rsid w:val="00DF37C1"/>
    <w:rsid w:val="00DF46A6"/>
    <w:rsid w:val="00DF502F"/>
    <w:rsid w:val="00DF5943"/>
    <w:rsid w:val="00DF5FC6"/>
    <w:rsid w:val="00E04125"/>
    <w:rsid w:val="00E05000"/>
    <w:rsid w:val="00E0562C"/>
    <w:rsid w:val="00E05FF1"/>
    <w:rsid w:val="00E07FB7"/>
    <w:rsid w:val="00E11277"/>
    <w:rsid w:val="00E1251F"/>
    <w:rsid w:val="00E15B64"/>
    <w:rsid w:val="00E1644C"/>
    <w:rsid w:val="00E17AF3"/>
    <w:rsid w:val="00E17AF8"/>
    <w:rsid w:val="00E23C38"/>
    <w:rsid w:val="00E25E0D"/>
    <w:rsid w:val="00E34CDA"/>
    <w:rsid w:val="00E34E84"/>
    <w:rsid w:val="00E36429"/>
    <w:rsid w:val="00E37AEB"/>
    <w:rsid w:val="00E417F3"/>
    <w:rsid w:val="00E41CC0"/>
    <w:rsid w:val="00E431CE"/>
    <w:rsid w:val="00E435BE"/>
    <w:rsid w:val="00E46A73"/>
    <w:rsid w:val="00E5146E"/>
    <w:rsid w:val="00E5207E"/>
    <w:rsid w:val="00E52AA7"/>
    <w:rsid w:val="00E535A0"/>
    <w:rsid w:val="00E549BF"/>
    <w:rsid w:val="00E55747"/>
    <w:rsid w:val="00E56704"/>
    <w:rsid w:val="00E5670E"/>
    <w:rsid w:val="00E609E8"/>
    <w:rsid w:val="00E6331B"/>
    <w:rsid w:val="00E64A56"/>
    <w:rsid w:val="00E667E7"/>
    <w:rsid w:val="00E7287F"/>
    <w:rsid w:val="00E74E59"/>
    <w:rsid w:val="00E755C9"/>
    <w:rsid w:val="00E76A8A"/>
    <w:rsid w:val="00E8108A"/>
    <w:rsid w:val="00E87615"/>
    <w:rsid w:val="00E8784C"/>
    <w:rsid w:val="00E87A21"/>
    <w:rsid w:val="00E921FA"/>
    <w:rsid w:val="00E96912"/>
    <w:rsid w:val="00E97736"/>
    <w:rsid w:val="00EA06E1"/>
    <w:rsid w:val="00EA150A"/>
    <w:rsid w:val="00EA41AA"/>
    <w:rsid w:val="00EA4970"/>
    <w:rsid w:val="00EA587C"/>
    <w:rsid w:val="00EA5EBD"/>
    <w:rsid w:val="00EA6605"/>
    <w:rsid w:val="00EA76D9"/>
    <w:rsid w:val="00EA78D2"/>
    <w:rsid w:val="00EB1F16"/>
    <w:rsid w:val="00EB2FD9"/>
    <w:rsid w:val="00EB42F7"/>
    <w:rsid w:val="00EB47D6"/>
    <w:rsid w:val="00EB5F88"/>
    <w:rsid w:val="00EB636B"/>
    <w:rsid w:val="00EC448A"/>
    <w:rsid w:val="00EC651E"/>
    <w:rsid w:val="00ED0D8A"/>
    <w:rsid w:val="00ED12FF"/>
    <w:rsid w:val="00ED1FA2"/>
    <w:rsid w:val="00ED23AB"/>
    <w:rsid w:val="00ED3560"/>
    <w:rsid w:val="00ED41CF"/>
    <w:rsid w:val="00ED682B"/>
    <w:rsid w:val="00EE3CAA"/>
    <w:rsid w:val="00EE4C5F"/>
    <w:rsid w:val="00EE51E9"/>
    <w:rsid w:val="00EE5636"/>
    <w:rsid w:val="00EE7F1A"/>
    <w:rsid w:val="00EF0284"/>
    <w:rsid w:val="00EF0EA7"/>
    <w:rsid w:val="00EF41D0"/>
    <w:rsid w:val="00F00E36"/>
    <w:rsid w:val="00F059B6"/>
    <w:rsid w:val="00F0697E"/>
    <w:rsid w:val="00F115D3"/>
    <w:rsid w:val="00F16AB3"/>
    <w:rsid w:val="00F24ADD"/>
    <w:rsid w:val="00F24DA6"/>
    <w:rsid w:val="00F31536"/>
    <w:rsid w:val="00F33BAA"/>
    <w:rsid w:val="00F3456A"/>
    <w:rsid w:val="00F40224"/>
    <w:rsid w:val="00F40227"/>
    <w:rsid w:val="00F41178"/>
    <w:rsid w:val="00F43E01"/>
    <w:rsid w:val="00F4473A"/>
    <w:rsid w:val="00F45894"/>
    <w:rsid w:val="00F47793"/>
    <w:rsid w:val="00F47A9E"/>
    <w:rsid w:val="00F47B9A"/>
    <w:rsid w:val="00F5043A"/>
    <w:rsid w:val="00F50A4E"/>
    <w:rsid w:val="00F5121E"/>
    <w:rsid w:val="00F51EE5"/>
    <w:rsid w:val="00F531DF"/>
    <w:rsid w:val="00F56532"/>
    <w:rsid w:val="00F61C81"/>
    <w:rsid w:val="00F61D40"/>
    <w:rsid w:val="00F620F5"/>
    <w:rsid w:val="00F715D7"/>
    <w:rsid w:val="00F72DA1"/>
    <w:rsid w:val="00F7560F"/>
    <w:rsid w:val="00F80064"/>
    <w:rsid w:val="00F80573"/>
    <w:rsid w:val="00F826C4"/>
    <w:rsid w:val="00F82A56"/>
    <w:rsid w:val="00F835EA"/>
    <w:rsid w:val="00F84720"/>
    <w:rsid w:val="00F84D41"/>
    <w:rsid w:val="00F85B5B"/>
    <w:rsid w:val="00F85F8A"/>
    <w:rsid w:val="00F87530"/>
    <w:rsid w:val="00F90D38"/>
    <w:rsid w:val="00F91E37"/>
    <w:rsid w:val="00F9268C"/>
    <w:rsid w:val="00F93307"/>
    <w:rsid w:val="00FA063A"/>
    <w:rsid w:val="00FA5D99"/>
    <w:rsid w:val="00FA77C9"/>
    <w:rsid w:val="00FB244E"/>
    <w:rsid w:val="00FB31AC"/>
    <w:rsid w:val="00FB5C8B"/>
    <w:rsid w:val="00FB7853"/>
    <w:rsid w:val="00FC20B8"/>
    <w:rsid w:val="00FC3A2A"/>
    <w:rsid w:val="00FC3A58"/>
    <w:rsid w:val="00FC69D1"/>
    <w:rsid w:val="00FC6F76"/>
    <w:rsid w:val="00FC6FDB"/>
    <w:rsid w:val="00FD37FE"/>
    <w:rsid w:val="00FD3E74"/>
    <w:rsid w:val="00FE016E"/>
    <w:rsid w:val="00FE1700"/>
    <w:rsid w:val="00FE2879"/>
    <w:rsid w:val="00FE3C0C"/>
    <w:rsid w:val="00FE3C69"/>
    <w:rsid w:val="00FE4551"/>
    <w:rsid w:val="00FE6173"/>
    <w:rsid w:val="00FF16DF"/>
    <w:rsid w:val="00FF479A"/>
    <w:rsid w:val="00FF6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F96EB0"/>
  <w15:docId w15:val="{CA2585C0-D7C7-48C4-8E23-5ADCCD603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F55"/>
    <w:pPr>
      <w:suppressAutoHyphens/>
    </w:pPr>
    <w:rPr>
      <w:sz w:val="24"/>
      <w:szCs w:val="24"/>
      <w:lang w:val="ru-RU" w:eastAsia="ar-SA"/>
    </w:rPr>
  </w:style>
  <w:style w:type="paragraph" w:styleId="1">
    <w:name w:val="heading 1"/>
    <w:basedOn w:val="a"/>
    <w:next w:val="a"/>
    <w:qFormat/>
    <w:rsid w:val="00D74C52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D74C52"/>
    <w:pPr>
      <w:keepNext/>
      <w:widowControl w:val="0"/>
      <w:numPr>
        <w:ilvl w:val="1"/>
        <w:numId w:val="1"/>
      </w:numPr>
      <w:spacing w:line="360" w:lineRule="auto"/>
      <w:ind w:left="0" w:firstLine="720"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link w:val="30"/>
    <w:uiPriority w:val="9"/>
    <w:qFormat/>
    <w:rsid w:val="002729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aliases w:val=" Знак Знак Знак Знак Знак Знак Знак1"/>
    <w:link w:val="a4"/>
    <w:uiPriority w:val="1"/>
    <w:unhideWhenUsed/>
    <w:rsid w:val="00D74C52"/>
  </w:style>
  <w:style w:type="character" w:customStyle="1" w:styleId="WW8Num1z0">
    <w:name w:val="WW8Num1z0"/>
    <w:rsid w:val="00D74C52"/>
    <w:rPr>
      <w:rFonts w:ascii="Times New Roman" w:hAnsi="Times New Roman" w:cs="Times New Roman"/>
      <w:color w:val="auto"/>
      <w:sz w:val="28"/>
      <w:szCs w:val="28"/>
      <w:lang w:val="uk-UA"/>
    </w:rPr>
  </w:style>
  <w:style w:type="character" w:customStyle="1" w:styleId="WW8Num2z0">
    <w:name w:val="WW8Num2z0"/>
    <w:rsid w:val="00D74C52"/>
    <w:rPr>
      <w:rFonts w:ascii="Wingdings" w:hAnsi="Wingdings" w:cs="Wingdings"/>
      <w:lang w:val="uk-UA"/>
    </w:rPr>
  </w:style>
  <w:style w:type="character" w:customStyle="1" w:styleId="WW8Num2z1">
    <w:name w:val="WW8Num2z1"/>
    <w:rsid w:val="00D74C52"/>
    <w:rPr>
      <w:rFonts w:ascii="Courier New" w:hAnsi="Courier New" w:cs="Courier New"/>
    </w:rPr>
  </w:style>
  <w:style w:type="character" w:customStyle="1" w:styleId="WW8Num3z0">
    <w:name w:val="WW8Num3z0"/>
    <w:rsid w:val="00D74C52"/>
    <w:rPr>
      <w:rFonts w:cs="Times New Roman"/>
    </w:rPr>
  </w:style>
  <w:style w:type="character" w:customStyle="1" w:styleId="WW8Num4z0">
    <w:name w:val="WW8Num4z0"/>
    <w:rsid w:val="00D74C52"/>
    <w:rPr>
      <w:lang w:val="uk-UA"/>
    </w:rPr>
  </w:style>
  <w:style w:type="character" w:customStyle="1" w:styleId="WW8Num6z0">
    <w:name w:val="WW8Num6z0"/>
    <w:rsid w:val="00D74C52"/>
    <w:rPr>
      <w:lang w:val="uk-UA"/>
    </w:rPr>
  </w:style>
  <w:style w:type="character" w:customStyle="1" w:styleId="WW8Num3z1">
    <w:name w:val="WW8Num3z1"/>
    <w:rsid w:val="00D74C52"/>
    <w:rPr>
      <w:rFonts w:cs="Times New Roman"/>
      <w:sz w:val="28"/>
      <w:szCs w:val="28"/>
      <w:lang w:val="uk-UA"/>
    </w:rPr>
  </w:style>
  <w:style w:type="character" w:customStyle="1" w:styleId="WW8Num5z0">
    <w:name w:val="WW8Num5z0"/>
    <w:rsid w:val="00D74C52"/>
    <w:rPr>
      <w:rFonts w:ascii="Times New Roman" w:hAnsi="Times New Roman" w:cs="Times New Roman"/>
      <w:b w:val="0"/>
      <w:sz w:val="28"/>
      <w:szCs w:val="28"/>
      <w:lang w:val="uk-UA"/>
    </w:rPr>
  </w:style>
  <w:style w:type="character" w:customStyle="1" w:styleId="WW8Num7z0">
    <w:name w:val="WW8Num7z0"/>
    <w:rsid w:val="00D74C52"/>
    <w:rPr>
      <w:rFonts w:ascii="Times New Roman" w:hAnsi="Times New Roman" w:cs="Times New Roman"/>
      <w:b w:val="0"/>
      <w:color w:val="000000"/>
      <w:sz w:val="28"/>
      <w:szCs w:val="28"/>
      <w:lang w:val="uk-UA"/>
    </w:rPr>
  </w:style>
  <w:style w:type="character" w:customStyle="1" w:styleId="WW8Num8z0">
    <w:name w:val="WW8Num8z0"/>
    <w:rsid w:val="00D74C52"/>
  </w:style>
  <w:style w:type="character" w:customStyle="1" w:styleId="WW8Num8z1">
    <w:name w:val="WW8Num8z1"/>
    <w:rsid w:val="00D74C52"/>
  </w:style>
  <w:style w:type="character" w:customStyle="1" w:styleId="WW8Num8z2">
    <w:name w:val="WW8Num8z2"/>
    <w:rsid w:val="00D74C52"/>
  </w:style>
  <w:style w:type="character" w:customStyle="1" w:styleId="WW8Num8z3">
    <w:name w:val="WW8Num8z3"/>
    <w:rsid w:val="00D74C52"/>
  </w:style>
  <w:style w:type="character" w:customStyle="1" w:styleId="WW8Num9z0">
    <w:name w:val="WW8Num9z0"/>
    <w:rsid w:val="00D74C52"/>
  </w:style>
  <w:style w:type="character" w:customStyle="1" w:styleId="WW8Num12z1">
    <w:name w:val="WW8Num12z1"/>
    <w:rsid w:val="00D74C52"/>
  </w:style>
  <w:style w:type="character" w:customStyle="1" w:styleId="WW8Num15z0">
    <w:name w:val="WW8Num15z0"/>
    <w:rsid w:val="00D74C52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74C52"/>
    <w:rPr>
      <w:rFonts w:ascii="Courier New" w:hAnsi="Courier New" w:cs="Courier New"/>
    </w:rPr>
  </w:style>
  <w:style w:type="character" w:customStyle="1" w:styleId="WW8Num15z2">
    <w:name w:val="WW8Num15z2"/>
    <w:rsid w:val="00D74C52"/>
    <w:rPr>
      <w:rFonts w:ascii="Wingdings" w:hAnsi="Wingdings" w:cs="Wingdings"/>
    </w:rPr>
  </w:style>
  <w:style w:type="character" w:customStyle="1" w:styleId="WW8Num15z3">
    <w:name w:val="WW8Num15z3"/>
    <w:rsid w:val="00D74C52"/>
    <w:rPr>
      <w:rFonts w:ascii="Symbol" w:hAnsi="Symbol" w:cs="Symbol"/>
    </w:rPr>
  </w:style>
  <w:style w:type="character" w:customStyle="1" w:styleId="WW8Num16z0">
    <w:name w:val="WW8Num16z0"/>
    <w:rsid w:val="00D74C52"/>
    <w:rPr>
      <w:rFonts w:ascii="Times New Roman" w:eastAsia="Calibri" w:hAnsi="Times New Roman" w:cs="Times New Roman"/>
    </w:rPr>
  </w:style>
  <w:style w:type="character" w:customStyle="1" w:styleId="WW8Num16z1">
    <w:name w:val="WW8Num16z1"/>
    <w:rsid w:val="00D74C52"/>
    <w:rPr>
      <w:rFonts w:ascii="Courier New" w:hAnsi="Courier New" w:cs="Courier New"/>
    </w:rPr>
  </w:style>
  <w:style w:type="character" w:customStyle="1" w:styleId="WW8Num16z2">
    <w:name w:val="WW8Num16z2"/>
    <w:rsid w:val="00D74C52"/>
    <w:rPr>
      <w:rFonts w:ascii="Wingdings" w:hAnsi="Wingdings" w:cs="Wingdings"/>
    </w:rPr>
  </w:style>
  <w:style w:type="character" w:customStyle="1" w:styleId="WW8Num16z3">
    <w:name w:val="WW8Num16z3"/>
    <w:rsid w:val="00D74C52"/>
    <w:rPr>
      <w:rFonts w:ascii="Symbol" w:hAnsi="Symbol" w:cs="Symbol"/>
    </w:rPr>
  </w:style>
  <w:style w:type="character" w:customStyle="1" w:styleId="20">
    <w:name w:val="Основной шрифт абзаца2"/>
    <w:rsid w:val="00D74C52"/>
  </w:style>
  <w:style w:type="character" w:customStyle="1" w:styleId="WW8Num1z1">
    <w:name w:val="WW8Num1z1"/>
    <w:rsid w:val="00D74C52"/>
  </w:style>
  <w:style w:type="character" w:customStyle="1" w:styleId="WW8Num1z2">
    <w:name w:val="WW8Num1z2"/>
    <w:rsid w:val="00D74C52"/>
  </w:style>
  <w:style w:type="character" w:customStyle="1" w:styleId="WW8Num1z3">
    <w:name w:val="WW8Num1z3"/>
    <w:rsid w:val="00D74C52"/>
  </w:style>
  <w:style w:type="character" w:customStyle="1" w:styleId="WW8Num1z4">
    <w:name w:val="WW8Num1z4"/>
    <w:rsid w:val="00D74C52"/>
  </w:style>
  <w:style w:type="character" w:customStyle="1" w:styleId="WW8Num1z5">
    <w:name w:val="WW8Num1z5"/>
    <w:rsid w:val="00D74C52"/>
  </w:style>
  <w:style w:type="character" w:customStyle="1" w:styleId="WW8Num1z6">
    <w:name w:val="WW8Num1z6"/>
    <w:rsid w:val="00D74C52"/>
  </w:style>
  <w:style w:type="character" w:customStyle="1" w:styleId="WW8Num1z7">
    <w:name w:val="WW8Num1z7"/>
    <w:rsid w:val="00D74C52"/>
  </w:style>
  <w:style w:type="character" w:customStyle="1" w:styleId="WW8Num1z8">
    <w:name w:val="WW8Num1z8"/>
    <w:rsid w:val="00D74C52"/>
  </w:style>
  <w:style w:type="character" w:customStyle="1" w:styleId="WW8Num3z2">
    <w:name w:val="WW8Num3z2"/>
    <w:rsid w:val="00D74C52"/>
  </w:style>
  <w:style w:type="character" w:customStyle="1" w:styleId="WW8Num3z3">
    <w:name w:val="WW8Num3z3"/>
    <w:rsid w:val="00D74C52"/>
  </w:style>
  <w:style w:type="character" w:customStyle="1" w:styleId="WW8Num3z4">
    <w:name w:val="WW8Num3z4"/>
    <w:rsid w:val="00D74C52"/>
  </w:style>
  <w:style w:type="character" w:customStyle="1" w:styleId="WW8Num3z5">
    <w:name w:val="WW8Num3z5"/>
    <w:rsid w:val="00D74C52"/>
  </w:style>
  <w:style w:type="character" w:customStyle="1" w:styleId="WW8Num3z6">
    <w:name w:val="WW8Num3z6"/>
    <w:rsid w:val="00D74C52"/>
  </w:style>
  <w:style w:type="character" w:customStyle="1" w:styleId="WW8Num3z7">
    <w:name w:val="WW8Num3z7"/>
    <w:rsid w:val="00D74C52"/>
  </w:style>
  <w:style w:type="character" w:customStyle="1" w:styleId="WW8Num3z8">
    <w:name w:val="WW8Num3z8"/>
    <w:rsid w:val="00D74C52"/>
  </w:style>
  <w:style w:type="character" w:customStyle="1" w:styleId="WW8Num7z1">
    <w:name w:val="WW8Num7z1"/>
    <w:rsid w:val="00D74C52"/>
  </w:style>
  <w:style w:type="character" w:customStyle="1" w:styleId="WW8Num7z2">
    <w:name w:val="WW8Num7z2"/>
    <w:rsid w:val="00D74C52"/>
  </w:style>
  <w:style w:type="character" w:customStyle="1" w:styleId="WW8Num7z3">
    <w:name w:val="WW8Num7z3"/>
    <w:rsid w:val="00D74C52"/>
  </w:style>
  <w:style w:type="character" w:customStyle="1" w:styleId="WW8Num7z4">
    <w:name w:val="WW8Num7z4"/>
    <w:rsid w:val="00D74C52"/>
  </w:style>
  <w:style w:type="character" w:customStyle="1" w:styleId="WW8Num7z5">
    <w:name w:val="WW8Num7z5"/>
    <w:rsid w:val="00D74C52"/>
  </w:style>
  <w:style w:type="character" w:customStyle="1" w:styleId="WW8Num7z6">
    <w:name w:val="WW8Num7z6"/>
    <w:rsid w:val="00D74C52"/>
  </w:style>
  <w:style w:type="character" w:customStyle="1" w:styleId="WW8Num7z7">
    <w:name w:val="WW8Num7z7"/>
    <w:rsid w:val="00D74C52"/>
  </w:style>
  <w:style w:type="character" w:customStyle="1" w:styleId="WW8Num7z8">
    <w:name w:val="WW8Num7z8"/>
    <w:rsid w:val="00D74C52"/>
  </w:style>
  <w:style w:type="character" w:customStyle="1" w:styleId="WW8Num8z4">
    <w:name w:val="WW8Num8z4"/>
    <w:rsid w:val="00D74C52"/>
  </w:style>
  <w:style w:type="character" w:customStyle="1" w:styleId="WW8Num8z5">
    <w:name w:val="WW8Num8z5"/>
    <w:rsid w:val="00D74C52"/>
  </w:style>
  <w:style w:type="character" w:customStyle="1" w:styleId="WW8Num8z6">
    <w:name w:val="WW8Num8z6"/>
    <w:rsid w:val="00D74C52"/>
  </w:style>
  <w:style w:type="character" w:customStyle="1" w:styleId="WW8Num8z7">
    <w:name w:val="WW8Num8z7"/>
    <w:rsid w:val="00D74C52"/>
  </w:style>
  <w:style w:type="character" w:customStyle="1" w:styleId="WW8Num8z8">
    <w:name w:val="WW8Num8z8"/>
    <w:rsid w:val="00D74C52"/>
  </w:style>
  <w:style w:type="character" w:customStyle="1" w:styleId="WW8Num9z1">
    <w:name w:val="WW8Num9z1"/>
    <w:rsid w:val="00D74C52"/>
  </w:style>
  <w:style w:type="character" w:customStyle="1" w:styleId="WW8Num9z2">
    <w:name w:val="WW8Num9z2"/>
    <w:rsid w:val="00D74C52"/>
  </w:style>
  <w:style w:type="character" w:customStyle="1" w:styleId="WW8Num9z3">
    <w:name w:val="WW8Num9z3"/>
    <w:rsid w:val="00D74C52"/>
  </w:style>
  <w:style w:type="character" w:customStyle="1" w:styleId="WW8Num9z4">
    <w:name w:val="WW8Num9z4"/>
    <w:rsid w:val="00D74C52"/>
  </w:style>
  <w:style w:type="character" w:customStyle="1" w:styleId="WW8Num9z5">
    <w:name w:val="WW8Num9z5"/>
    <w:rsid w:val="00D74C52"/>
  </w:style>
  <w:style w:type="character" w:customStyle="1" w:styleId="WW8Num9z6">
    <w:name w:val="WW8Num9z6"/>
    <w:rsid w:val="00D74C52"/>
  </w:style>
  <w:style w:type="character" w:customStyle="1" w:styleId="WW8Num9z7">
    <w:name w:val="WW8Num9z7"/>
    <w:rsid w:val="00D74C52"/>
  </w:style>
  <w:style w:type="character" w:customStyle="1" w:styleId="WW8Num9z8">
    <w:name w:val="WW8Num9z8"/>
    <w:rsid w:val="00D74C52"/>
  </w:style>
  <w:style w:type="character" w:customStyle="1" w:styleId="WW8Num10z0">
    <w:name w:val="WW8Num10z0"/>
    <w:rsid w:val="00D74C52"/>
    <w:rPr>
      <w:rFonts w:ascii="Symbol" w:eastAsia="Times New Roman" w:hAnsi="Symbol" w:cs="Times New Roman"/>
    </w:rPr>
  </w:style>
  <w:style w:type="character" w:customStyle="1" w:styleId="WW8Num10z1">
    <w:name w:val="WW8Num10z1"/>
    <w:rsid w:val="00D74C52"/>
    <w:rPr>
      <w:rFonts w:ascii="Courier New" w:hAnsi="Courier New" w:cs="Courier New"/>
    </w:rPr>
  </w:style>
  <w:style w:type="character" w:customStyle="1" w:styleId="WW8Num10z2">
    <w:name w:val="WW8Num10z2"/>
    <w:rsid w:val="00D74C52"/>
    <w:rPr>
      <w:rFonts w:ascii="Wingdings" w:hAnsi="Wingdings" w:cs="Wingdings"/>
    </w:rPr>
  </w:style>
  <w:style w:type="character" w:customStyle="1" w:styleId="WW8Num10z3">
    <w:name w:val="WW8Num10z3"/>
    <w:rsid w:val="00D74C52"/>
    <w:rPr>
      <w:rFonts w:ascii="Symbol" w:hAnsi="Symbol" w:cs="Symbol"/>
    </w:rPr>
  </w:style>
  <w:style w:type="character" w:customStyle="1" w:styleId="WW8Num10z4">
    <w:name w:val="WW8Num10z4"/>
    <w:rsid w:val="00D74C52"/>
  </w:style>
  <w:style w:type="character" w:customStyle="1" w:styleId="WW8Num10z5">
    <w:name w:val="WW8Num10z5"/>
    <w:rsid w:val="00D74C52"/>
  </w:style>
  <w:style w:type="character" w:customStyle="1" w:styleId="WW8Num10z6">
    <w:name w:val="WW8Num10z6"/>
    <w:rsid w:val="00D74C52"/>
  </w:style>
  <w:style w:type="character" w:customStyle="1" w:styleId="WW8Num10z7">
    <w:name w:val="WW8Num10z7"/>
    <w:rsid w:val="00D74C52"/>
  </w:style>
  <w:style w:type="character" w:customStyle="1" w:styleId="WW8Num10z8">
    <w:name w:val="WW8Num10z8"/>
    <w:rsid w:val="00D74C52"/>
  </w:style>
  <w:style w:type="character" w:customStyle="1" w:styleId="WW8Num2z3">
    <w:name w:val="WW8Num2z3"/>
    <w:rsid w:val="00D74C52"/>
    <w:rPr>
      <w:rFonts w:ascii="Symbol" w:hAnsi="Symbol" w:cs="Symbol"/>
    </w:rPr>
  </w:style>
  <w:style w:type="character" w:customStyle="1" w:styleId="WW8Num4z1">
    <w:name w:val="WW8Num4z1"/>
    <w:rsid w:val="00D74C52"/>
  </w:style>
  <w:style w:type="character" w:customStyle="1" w:styleId="WW8Num4z2">
    <w:name w:val="WW8Num4z2"/>
    <w:rsid w:val="00D74C52"/>
  </w:style>
  <w:style w:type="character" w:customStyle="1" w:styleId="WW8Num4z3">
    <w:name w:val="WW8Num4z3"/>
    <w:rsid w:val="00D74C52"/>
  </w:style>
  <w:style w:type="character" w:customStyle="1" w:styleId="WW8Num4z4">
    <w:name w:val="WW8Num4z4"/>
    <w:rsid w:val="00D74C52"/>
  </w:style>
  <w:style w:type="character" w:customStyle="1" w:styleId="WW8Num4z5">
    <w:name w:val="WW8Num4z5"/>
    <w:rsid w:val="00D74C52"/>
  </w:style>
  <w:style w:type="character" w:customStyle="1" w:styleId="WW8Num4z6">
    <w:name w:val="WW8Num4z6"/>
    <w:rsid w:val="00D74C52"/>
  </w:style>
  <w:style w:type="character" w:customStyle="1" w:styleId="WW8Num4z7">
    <w:name w:val="WW8Num4z7"/>
    <w:rsid w:val="00D74C52"/>
  </w:style>
  <w:style w:type="character" w:customStyle="1" w:styleId="WW8Num4z8">
    <w:name w:val="WW8Num4z8"/>
    <w:rsid w:val="00D74C52"/>
  </w:style>
  <w:style w:type="character" w:customStyle="1" w:styleId="WW8Num5z1">
    <w:name w:val="WW8Num5z1"/>
    <w:rsid w:val="00D74C52"/>
    <w:rPr>
      <w:sz w:val="28"/>
      <w:szCs w:val="28"/>
      <w:lang w:val="uk-UA"/>
    </w:rPr>
  </w:style>
  <w:style w:type="character" w:customStyle="1" w:styleId="WW8Num5z2">
    <w:name w:val="WW8Num5z2"/>
    <w:rsid w:val="00D74C52"/>
  </w:style>
  <w:style w:type="character" w:customStyle="1" w:styleId="WW8Num5z3">
    <w:name w:val="WW8Num5z3"/>
    <w:rsid w:val="00D74C52"/>
  </w:style>
  <w:style w:type="character" w:customStyle="1" w:styleId="WW8Num5z4">
    <w:name w:val="WW8Num5z4"/>
    <w:rsid w:val="00D74C52"/>
  </w:style>
  <w:style w:type="character" w:customStyle="1" w:styleId="WW8Num5z5">
    <w:name w:val="WW8Num5z5"/>
    <w:rsid w:val="00D74C52"/>
  </w:style>
  <w:style w:type="character" w:customStyle="1" w:styleId="WW8Num5z6">
    <w:name w:val="WW8Num5z6"/>
    <w:rsid w:val="00D74C52"/>
  </w:style>
  <w:style w:type="character" w:customStyle="1" w:styleId="WW8Num5z7">
    <w:name w:val="WW8Num5z7"/>
    <w:rsid w:val="00D74C52"/>
  </w:style>
  <w:style w:type="character" w:customStyle="1" w:styleId="WW8Num5z8">
    <w:name w:val="WW8Num5z8"/>
    <w:rsid w:val="00D74C52"/>
  </w:style>
  <w:style w:type="character" w:customStyle="1" w:styleId="WW8Num6z1">
    <w:name w:val="WW8Num6z1"/>
    <w:rsid w:val="00D74C52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D74C52"/>
  </w:style>
  <w:style w:type="character" w:customStyle="1" w:styleId="WW8Num6z3">
    <w:name w:val="WW8Num6z3"/>
    <w:rsid w:val="00D74C52"/>
  </w:style>
  <w:style w:type="character" w:customStyle="1" w:styleId="WW8Num6z4">
    <w:name w:val="WW8Num6z4"/>
    <w:rsid w:val="00D74C52"/>
  </w:style>
  <w:style w:type="character" w:customStyle="1" w:styleId="WW8Num6z5">
    <w:name w:val="WW8Num6z5"/>
    <w:rsid w:val="00D74C52"/>
  </w:style>
  <w:style w:type="character" w:customStyle="1" w:styleId="WW8Num6z6">
    <w:name w:val="WW8Num6z6"/>
    <w:rsid w:val="00D74C52"/>
  </w:style>
  <w:style w:type="character" w:customStyle="1" w:styleId="WW8Num6z7">
    <w:name w:val="WW8Num6z7"/>
    <w:rsid w:val="00D74C52"/>
  </w:style>
  <w:style w:type="character" w:customStyle="1" w:styleId="WW8Num6z8">
    <w:name w:val="WW8Num6z8"/>
    <w:rsid w:val="00D74C52"/>
  </w:style>
  <w:style w:type="character" w:customStyle="1" w:styleId="WW8Num11z0">
    <w:name w:val="WW8Num11z0"/>
    <w:rsid w:val="00D74C52"/>
  </w:style>
  <w:style w:type="character" w:customStyle="1" w:styleId="WW8Num12z0">
    <w:name w:val="WW8Num12z0"/>
    <w:rsid w:val="00D74C5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D74C52"/>
  </w:style>
  <w:style w:type="character" w:customStyle="1" w:styleId="WW8Num12z3">
    <w:name w:val="WW8Num12z3"/>
    <w:rsid w:val="00D74C52"/>
  </w:style>
  <w:style w:type="character" w:customStyle="1" w:styleId="WW8Num12z4">
    <w:name w:val="WW8Num12z4"/>
    <w:rsid w:val="00D74C52"/>
  </w:style>
  <w:style w:type="character" w:customStyle="1" w:styleId="WW8Num12z5">
    <w:name w:val="WW8Num12z5"/>
    <w:rsid w:val="00D74C52"/>
  </w:style>
  <w:style w:type="character" w:customStyle="1" w:styleId="WW8Num12z6">
    <w:name w:val="WW8Num12z6"/>
    <w:rsid w:val="00D74C52"/>
  </w:style>
  <w:style w:type="character" w:customStyle="1" w:styleId="WW8Num12z7">
    <w:name w:val="WW8Num12z7"/>
    <w:rsid w:val="00D74C52"/>
  </w:style>
  <w:style w:type="character" w:customStyle="1" w:styleId="WW8Num12z8">
    <w:name w:val="WW8Num12z8"/>
    <w:rsid w:val="00D74C52"/>
  </w:style>
  <w:style w:type="character" w:customStyle="1" w:styleId="WW8Num13z0">
    <w:name w:val="WW8Num13z0"/>
    <w:rsid w:val="00D74C52"/>
  </w:style>
  <w:style w:type="character" w:customStyle="1" w:styleId="WW8Num13z1">
    <w:name w:val="WW8Num13z1"/>
    <w:rsid w:val="00D74C52"/>
  </w:style>
  <w:style w:type="character" w:customStyle="1" w:styleId="WW8Num13z2">
    <w:name w:val="WW8Num13z2"/>
    <w:rsid w:val="00D74C52"/>
  </w:style>
  <w:style w:type="character" w:customStyle="1" w:styleId="WW8Num13z3">
    <w:name w:val="WW8Num13z3"/>
    <w:rsid w:val="00D74C52"/>
  </w:style>
  <w:style w:type="character" w:customStyle="1" w:styleId="WW8Num13z4">
    <w:name w:val="WW8Num13z4"/>
    <w:rsid w:val="00D74C52"/>
  </w:style>
  <w:style w:type="character" w:customStyle="1" w:styleId="WW8Num13z5">
    <w:name w:val="WW8Num13z5"/>
    <w:rsid w:val="00D74C52"/>
  </w:style>
  <w:style w:type="character" w:customStyle="1" w:styleId="WW8Num13z6">
    <w:name w:val="WW8Num13z6"/>
    <w:rsid w:val="00D74C52"/>
  </w:style>
  <w:style w:type="character" w:customStyle="1" w:styleId="WW8Num13z7">
    <w:name w:val="WW8Num13z7"/>
    <w:rsid w:val="00D74C52"/>
  </w:style>
  <w:style w:type="character" w:customStyle="1" w:styleId="WW8Num13z8">
    <w:name w:val="WW8Num13z8"/>
    <w:rsid w:val="00D74C52"/>
  </w:style>
  <w:style w:type="character" w:customStyle="1" w:styleId="WW8Num14z0">
    <w:name w:val="WW8Num14z0"/>
    <w:rsid w:val="00D74C52"/>
  </w:style>
  <w:style w:type="character" w:customStyle="1" w:styleId="WW8Num14z1">
    <w:name w:val="WW8Num14z1"/>
    <w:rsid w:val="00D74C52"/>
  </w:style>
  <w:style w:type="character" w:customStyle="1" w:styleId="WW8Num14z2">
    <w:name w:val="WW8Num14z2"/>
    <w:rsid w:val="00D74C52"/>
  </w:style>
  <w:style w:type="character" w:customStyle="1" w:styleId="WW8Num14z3">
    <w:name w:val="WW8Num14z3"/>
    <w:rsid w:val="00D74C52"/>
  </w:style>
  <w:style w:type="character" w:customStyle="1" w:styleId="WW8Num14z4">
    <w:name w:val="WW8Num14z4"/>
    <w:rsid w:val="00D74C52"/>
  </w:style>
  <w:style w:type="character" w:customStyle="1" w:styleId="WW8Num14z5">
    <w:name w:val="WW8Num14z5"/>
    <w:rsid w:val="00D74C52"/>
  </w:style>
  <w:style w:type="character" w:customStyle="1" w:styleId="WW8Num14z6">
    <w:name w:val="WW8Num14z6"/>
    <w:rsid w:val="00D74C52"/>
  </w:style>
  <w:style w:type="character" w:customStyle="1" w:styleId="WW8Num14z7">
    <w:name w:val="WW8Num14z7"/>
    <w:rsid w:val="00D74C52"/>
  </w:style>
  <w:style w:type="character" w:customStyle="1" w:styleId="WW8Num14z8">
    <w:name w:val="WW8Num14z8"/>
    <w:rsid w:val="00D74C52"/>
  </w:style>
  <w:style w:type="character" w:customStyle="1" w:styleId="WW8Num17z0">
    <w:name w:val="WW8Num17z0"/>
    <w:rsid w:val="00D74C52"/>
  </w:style>
  <w:style w:type="character" w:customStyle="1" w:styleId="WW8Num17z1">
    <w:name w:val="WW8Num17z1"/>
    <w:rsid w:val="00D74C52"/>
  </w:style>
  <w:style w:type="character" w:customStyle="1" w:styleId="WW8Num17z2">
    <w:name w:val="WW8Num17z2"/>
    <w:rsid w:val="00D74C52"/>
  </w:style>
  <w:style w:type="character" w:customStyle="1" w:styleId="WW8Num17z3">
    <w:name w:val="WW8Num17z3"/>
    <w:rsid w:val="00D74C52"/>
  </w:style>
  <w:style w:type="character" w:customStyle="1" w:styleId="WW8Num17z4">
    <w:name w:val="WW8Num17z4"/>
    <w:rsid w:val="00D74C52"/>
  </w:style>
  <w:style w:type="character" w:customStyle="1" w:styleId="WW8Num17z5">
    <w:name w:val="WW8Num17z5"/>
    <w:rsid w:val="00D74C52"/>
  </w:style>
  <w:style w:type="character" w:customStyle="1" w:styleId="WW8Num17z6">
    <w:name w:val="WW8Num17z6"/>
    <w:rsid w:val="00D74C52"/>
  </w:style>
  <w:style w:type="character" w:customStyle="1" w:styleId="WW8Num17z7">
    <w:name w:val="WW8Num17z7"/>
    <w:rsid w:val="00D74C52"/>
  </w:style>
  <w:style w:type="character" w:customStyle="1" w:styleId="WW8Num17z8">
    <w:name w:val="WW8Num17z8"/>
    <w:rsid w:val="00D74C52"/>
  </w:style>
  <w:style w:type="character" w:customStyle="1" w:styleId="WW8Num18z0">
    <w:name w:val="WW8Num18z0"/>
    <w:rsid w:val="00D74C52"/>
    <w:rPr>
      <w:rFonts w:ascii="Symbol" w:eastAsia="Times New Roman" w:hAnsi="Symbol" w:cs="Times New Roman"/>
    </w:rPr>
  </w:style>
  <w:style w:type="character" w:customStyle="1" w:styleId="WW8Num18z1">
    <w:name w:val="WW8Num18z1"/>
    <w:rsid w:val="00D74C52"/>
    <w:rPr>
      <w:rFonts w:ascii="Courier New" w:hAnsi="Courier New" w:cs="Courier New"/>
    </w:rPr>
  </w:style>
  <w:style w:type="character" w:customStyle="1" w:styleId="WW8Num18z2">
    <w:name w:val="WW8Num18z2"/>
    <w:rsid w:val="00D74C52"/>
    <w:rPr>
      <w:rFonts w:ascii="Wingdings" w:hAnsi="Wingdings" w:cs="Wingdings"/>
    </w:rPr>
  </w:style>
  <w:style w:type="character" w:customStyle="1" w:styleId="WW8Num18z3">
    <w:name w:val="WW8Num18z3"/>
    <w:rsid w:val="00D74C52"/>
    <w:rPr>
      <w:rFonts w:ascii="Symbol" w:hAnsi="Symbol" w:cs="Symbol"/>
    </w:rPr>
  </w:style>
  <w:style w:type="character" w:customStyle="1" w:styleId="WW8Num19z0">
    <w:name w:val="WW8Num19z0"/>
    <w:rsid w:val="00D74C52"/>
    <w:rPr>
      <w:b/>
      <w:bCs/>
      <w:sz w:val="28"/>
      <w:szCs w:val="28"/>
      <w:lang w:val="uk-UA"/>
    </w:rPr>
  </w:style>
  <w:style w:type="character" w:customStyle="1" w:styleId="WW8Num19z1">
    <w:name w:val="WW8Num19z1"/>
    <w:rsid w:val="00D74C52"/>
  </w:style>
  <w:style w:type="character" w:customStyle="1" w:styleId="WW8Num19z2">
    <w:name w:val="WW8Num19z2"/>
    <w:rsid w:val="00D74C52"/>
  </w:style>
  <w:style w:type="character" w:customStyle="1" w:styleId="WW8Num19z3">
    <w:name w:val="WW8Num19z3"/>
    <w:rsid w:val="00D74C52"/>
  </w:style>
  <w:style w:type="character" w:customStyle="1" w:styleId="WW8Num19z4">
    <w:name w:val="WW8Num19z4"/>
    <w:rsid w:val="00D74C52"/>
  </w:style>
  <w:style w:type="character" w:customStyle="1" w:styleId="WW8Num19z5">
    <w:name w:val="WW8Num19z5"/>
    <w:rsid w:val="00D74C52"/>
  </w:style>
  <w:style w:type="character" w:customStyle="1" w:styleId="WW8Num19z6">
    <w:name w:val="WW8Num19z6"/>
    <w:rsid w:val="00D74C52"/>
  </w:style>
  <w:style w:type="character" w:customStyle="1" w:styleId="WW8Num19z7">
    <w:name w:val="WW8Num19z7"/>
    <w:rsid w:val="00D74C52"/>
  </w:style>
  <w:style w:type="character" w:customStyle="1" w:styleId="WW8Num19z8">
    <w:name w:val="WW8Num19z8"/>
    <w:rsid w:val="00D74C52"/>
  </w:style>
  <w:style w:type="character" w:customStyle="1" w:styleId="WW8Num20z0">
    <w:name w:val="WW8Num20z0"/>
    <w:rsid w:val="00D74C52"/>
  </w:style>
  <w:style w:type="character" w:customStyle="1" w:styleId="WW8Num20z1">
    <w:name w:val="WW8Num20z1"/>
    <w:rsid w:val="00D74C52"/>
  </w:style>
  <w:style w:type="character" w:customStyle="1" w:styleId="WW8Num20z2">
    <w:name w:val="WW8Num20z2"/>
    <w:rsid w:val="00D74C52"/>
  </w:style>
  <w:style w:type="character" w:customStyle="1" w:styleId="WW8Num20z3">
    <w:name w:val="WW8Num20z3"/>
    <w:rsid w:val="00D74C52"/>
  </w:style>
  <w:style w:type="character" w:customStyle="1" w:styleId="WW8Num20z4">
    <w:name w:val="WW8Num20z4"/>
    <w:rsid w:val="00D74C52"/>
  </w:style>
  <w:style w:type="character" w:customStyle="1" w:styleId="WW8Num20z5">
    <w:name w:val="WW8Num20z5"/>
    <w:rsid w:val="00D74C52"/>
  </w:style>
  <w:style w:type="character" w:customStyle="1" w:styleId="WW8Num20z6">
    <w:name w:val="WW8Num20z6"/>
    <w:rsid w:val="00D74C52"/>
  </w:style>
  <w:style w:type="character" w:customStyle="1" w:styleId="WW8Num20z7">
    <w:name w:val="WW8Num20z7"/>
    <w:rsid w:val="00D74C52"/>
  </w:style>
  <w:style w:type="character" w:customStyle="1" w:styleId="WW8Num20z8">
    <w:name w:val="WW8Num20z8"/>
    <w:rsid w:val="00D74C52"/>
  </w:style>
  <w:style w:type="character" w:customStyle="1" w:styleId="WW8Num21z0">
    <w:name w:val="WW8Num21z0"/>
    <w:rsid w:val="00D74C52"/>
    <w:rPr>
      <w:rFonts w:ascii="Times New Roman" w:eastAsia="Times New Roman" w:hAnsi="Times New Roman" w:cs="Times New Roman"/>
    </w:rPr>
  </w:style>
  <w:style w:type="character" w:customStyle="1" w:styleId="WW8Num21z2">
    <w:name w:val="WW8Num21z2"/>
    <w:rsid w:val="00D74C52"/>
    <w:rPr>
      <w:rFonts w:ascii="Wingdings" w:hAnsi="Wingdings" w:cs="Wingdings"/>
    </w:rPr>
  </w:style>
  <w:style w:type="character" w:customStyle="1" w:styleId="WW8Num21z3">
    <w:name w:val="WW8Num21z3"/>
    <w:rsid w:val="00D74C52"/>
    <w:rPr>
      <w:rFonts w:ascii="Symbol" w:hAnsi="Symbol" w:cs="Symbol"/>
    </w:rPr>
  </w:style>
  <w:style w:type="character" w:customStyle="1" w:styleId="WW8Num21z4">
    <w:name w:val="WW8Num21z4"/>
    <w:rsid w:val="00D74C52"/>
    <w:rPr>
      <w:rFonts w:ascii="Courier New" w:hAnsi="Courier New" w:cs="Courier New"/>
    </w:rPr>
  </w:style>
  <w:style w:type="character" w:customStyle="1" w:styleId="WW8Num22z0">
    <w:name w:val="WW8Num22z0"/>
    <w:rsid w:val="00D74C52"/>
    <w:rPr>
      <w:rFonts w:ascii="Times New Roman" w:eastAsia="Times New Roman" w:hAnsi="Times New Roman" w:cs="Times New Roman"/>
    </w:rPr>
  </w:style>
  <w:style w:type="character" w:customStyle="1" w:styleId="WW8Num22z1">
    <w:name w:val="WW8Num22z1"/>
    <w:rsid w:val="00D74C52"/>
    <w:rPr>
      <w:rFonts w:ascii="Courier New" w:hAnsi="Courier New" w:cs="Courier New"/>
    </w:rPr>
  </w:style>
  <w:style w:type="character" w:customStyle="1" w:styleId="WW8Num22z2">
    <w:name w:val="WW8Num22z2"/>
    <w:rsid w:val="00D74C52"/>
    <w:rPr>
      <w:rFonts w:ascii="Wingdings" w:hAnsi="Wingdings" w:cs="Wingdings"/>
    </w:rPr>
  </w:style>
  <w:style w:type="character" w:customStyle="1" w:styleId="WW8Num22z3">
    <w:name w:val="WW8Num22z3"/>
    <w:rsid w:val="00D74C52"/>
    <w:rPr>
      <w:rFonts w:ascii="Symbol" w:hAnsi="Symbol" w:cs="Symbol"/>
    </w:rPr>
  </w:style>
  <w:style w:type="character" w:customStyle="1" w:styleId="WW8Num23z0">
    <w:name w:val="WW8Num23z0"/>
    <w:rsid w:val="00D74C52"/>
  </w:style>
  <w:style w:type="character" w:customStyle="1" w:styleId="WW8Num23z1">
    <w:name w:val="WW8Num23z1"/>
    <w:rsid w:val="00D74C52"/>
  </w:style>
  <w:style w:type="character" w:customStyle="1" w:styleId="WW8Num23z2">
    <w:name w:val="WW8Num23z2"/>
    <w:rsid w:val="00D74C52"/>
  </w:style>
  <w:style w:type="character" w:customStyle="1" w:styleId="WW8Num23z3">
    <w:name w:val="WW8Num23z3"/>
    <w:rsid w:val="00D74C52"/>
  </w:style>
  <w:style w:type="character" w:customStyle="1" w:styleId="WW8Num23z4">
    <w:name w:val="WW8Num23z4"/>
    <w:rsid w:val="00D74C52"/>
  </w:style>
  <w:style w:type="character" w:customStyle="1" w:styleId="WW8Num23z5">
    <w:name w:val="WW8Num23z5"/>
    <w:rsid w:val="00D74C52"/>
  </w:style>
  <w:style w:type="character" w:customStyle="1" w:styleId="WW8Num23z6">
    <w:name w:val="WW8Num23z6"/>
    <w:rsid w:val="00D74C52"/>
  </w:style>
  <w:style w:type="character" w:customStyle="1" w:styleId="WW8Num23z7">
    <w:name w:val="WW8Num23z7"/>
    <w:rsid w:val="00D74C52"/>
  </w:style>
  <w:style w:type="character" w:customStyle="1" w:styleId="WW8Num23z8">
    <w:name w:val="WW8Num23z8"/>
    <w:rsid w:val="00D74C52"/>
  </w:style>
  <w:style w:type="character" w:customStyle="1" w:styleId="WW8Num24z0">
    <w:name w:val="WW8Num24z0"/>
    <w:rsid w:val="00D74C52"/>
  </w:style>
  <w:style w:type="character" w:customStyle="1" w:styleId="WW8Num24z1">
    <w:name w:val="WW8Num24z1"/>
    <w:rsid w:val="00D74C52"/>
  </w:style>
  <w:style w:type="character" w:customStyle="1" w:styleId="WW8Num24z2">
    <w:name w:val="WW8Num24z2"/>
    <w:rsid w:val="00D74C52"/>
  </w:style>
  <w:style w:type="character" w:customStyle="1" w:styleId="WW8Num24z3">
    <w:name w:val="WW8Num24z3"/>
    <w:rsid w:val="00D74C52"/>
  </w:style>
  <w:style w:type="character" w:customStyle="1" w:styleId="WW8Num24z4">
    <w:name w:val="WW8Num24z4"/>
    <w:rsid w:val="00D74C52"/>
  </w:style>
  <w:style w:type="character" w:customStyle="1" w:styleId="WW8Num24z5">
    <w:name w:val="WW8Num24z5"/>
    <w:rsid w:val="00D74C52"/>
  </w:style>
  <w:style w:type="character" w:customStyle="1" w:styleId="WW8Num24z6">
    <w:name w:val="WW8Num24z6"/>
    <w:rsid w:val="00D74C52"/>
  </w:style>
  <w:style w:type="character" w:customStyle="1" w:styleId="WW8Num24z7">
    <w:name w:val="WW8Num24z7"/>
    <w:rsid w:val="00D74C52"/>
  </w:style>
  <w:style w:type="character" w:customStyle="1" w:styleId="WW8Num24z8">
    <w:name w:val="WW8Num24z8"/>
    <w:rsid w:val="00D74C52"/>
  </w:style>
  <w:style w:type="character" w:customStyle="1" w:styleId="WW8Num25z0">
    <w:name w:val="WW8Num25z0"/>
    <w:rsid w:val="00D74C52"/>
    <w:rPr>
      <w:rFonts w:ascii="Times New Roman" w:hAnsi="Times New Roman" w:cs="Times New Roman"/>
      <w:b w:val="0"/>
    </w:rPr>
  </w:style>
  <w:style w:type="character" w:customStyle="1" w:styleId="WW8Num25z1">
    <w:name w:val="WW8Num25z1"/>
    <w:rsid w:val="00D74C52"/>
  </w:style>
  <w:style w:type="character" w:customStyle="1" w:styleId="WW8Num25z2">
    <w:name w:val="WW8Num25z2"/>
    <w:rsid w:val="00D74C52"/>
  </w:style>
  <w:style w:type="character" w:customStyle="1" w:styleId="WW8Num25z3">
    <w:name w:val="WW8Num25z3"/>
    <w:rsid w:val="00D74C52"/>
  </w:style>
  <w:style w:type="character" w:customStyle="1" w:styleId="WW8Num25z4">
    <w:name w:val="WW8Num25z4"/>
    <w:rsid w:val="00D74C52"/>
  </w:style>
  <w:style w:type="character" w:customStyle="1" w:styleId="WW8Num25z5">
    <w:name w:val="WW8Num25z5"/>
    <w:rsid w:val="00D74C52"/>
  </w:style>
  <w:style w:type="character" w:customStyle="1" w:styleId="WW8Num25z6">
    <w:name w:val="WW8Num25z6"/>
    <w:rsid w:val="00D74C52"/>
  </w:style>
  <w:style w:type="character" w:customStyle="1" w:styleId="WW8Num25z7">
    <w:name w:val="WW8Num25z7"/>
    <w:rsid w:val="00D74C52"/>
  </w:style>
  <w:style w:type="character" w:customStyle="1" w:styleId="WW8Num25z8">
    <w:name w:val="WW8Num25z8"/>
    <w:rsid w:val="00D74C52"/>
  </w:style>
  <w:style w:type="character" w:customStyle="1" w:styleId="WW8Num26z0">
    <w:name w:val="WW8Num26z0"/>
    <w:rsid w:val="00D74C52"/>
    <w:rPr>
      <w:rFonts w:ascii="Times New Roman" w:hAnsi="Times New Roman" w:cs="Times New Roman"/>
      <w:b w:val="0"/>
    </w:rPr>
  </w:style>
  <w:style w:type="character" w:customStyle="1" w:styleId="WW8Num26z1">
    <w:name w:val="WW8Num26z1"/>
    <w:rsid w:val="00D74C52"/>
  </w:style>
  <w:style w:type="character" w:customStyle="1" w:styleId="WW8Num26z2">
    <w:name w:val="WW8Num26z2"/>
    <w:rsid w:val="00D74C52"/>
  </w:style>
  <w:style w:type="character" w:customStyle="1" w:styleId="WW8Num26z3">
    <w:name w:val="WW8Num26z3"/>
    <w:rsid w:val="00D74C52"/>
  </w:style>
  <w:style w:type="character" w:customStyle="1" w:styleId="WW8Num26z4">
    <w:name w:val="WW8Num26z4"/>
    <w:rsid w:val="00D74C52"/>
  </w:style>
  <w:style w:type="character" w:customStyle="1" w:styleId="WW8Num26z5">
    <w:name w:val="WW8Num26z5"/>
    <w:rsid w:val="00D74C52"/>
  </w:style>
  <w:style w:type="character" w:customStyle="1" w:styleId="WW8Num26z6">
    <w:name w:val="WW8Num26z6"/>
    <w:rsid w:val="00D74C52"/>
  </w:style>
  <w:style w:type="character" w:customStyle="1" w:styleId="WW8Num26z7">
    <w:name w:val="WW8Num26z7"/>
    <w:rsid w:val="00D74C52"/>
  </w:style>
  <w:style w:type="character" w:customStyle="1" w:styleId="WW8Num26z8">
    <w:name w:val="WW8Num26z8"/>
    <w:rsid w:val="00D74C52"/>
  </w:style>
  <w:style w:type="character" w:customStyle="1" w:styleId="10">
    <w:name w:val="Основной шрифт абзаца1"/>
    <w:rsid w:val="00D74C52"/>
  </w:style>
  <w:style w:type="character" w:styleId="a5">
    <w:name w:val="page number"/>
    <w:basedOn w:val="10"/>
    <w:rsid w:val="00D74C52"/>
  </w:style>
  <w:style w:type="character" w:styleId="a6">
    <w:name w:val="Hyperlink"/>
    <w:rsid w:val="00D74C52"/>
    <w:rPr>
      <w:color w:val="0000FF"/>
      <w:u w:val="single"/>
    </w:rPr>
  </w:style>
  <w:style w:type="character" w:customStyle="1" w:styleId="a7">
    <w:name w:val="Символ нумерации"/>
    <w:rsid w:val="00D74C52"/>
  </w:style>
  <w:style w:type="character" w:customStyle="1" w:styleId="a8">
    <w:name w:val="Маркеры списка"/>
    <w:rsid w:val="00D74C52"/>
    <w:rPr>
      <w:rFonts w:ascii="OpenSymbol" w:eastAsia="OpenSymbol" w:hAnsi="OpenSymbol" w:cs="OpenSymbol"/>
    </w:rPr>
  </w:style>
  <w:style w:type="character" w:styleId="a9">
    <w:name w:val="Strong"/>
    <w:qFormat/>
    <w:rsid w:val="00D74C52"/>
    <w:rPr>
      <w:b/>
      <w:bCs/>
    </w:rPr>
  </w:style>
  <w:style w:type="character" w:customStyle="1" w:styleId="NumberingSymbols">
    <w:name w:val="Numbering Symbols"/>
    <w:rsid w:val="00D74C52"/>
  </w:style>
  <w:style w:type="paragraph" w:customStyle="1" w:styleId="Heading">
    <w:name w:val="Heading"/>
    <w:basedOn w:val="a"/>
    <w:next w:val="aa"/>
    <w:rsid w:val="00D74C5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a">
    <w:name w:val="Body Text"/>
    <w:basedOn w:val="a"/>
    <w:rsid w:val="00D74C52"/>
    <w:pPr>
      <w:spacing w:after="120"/>
    </w:pPr>
  </w:style>
  <w:style w:type="paragraph" w:styleId="ab">
    <w:name w:val="List"/>
    <w:basedOn w:val="aa"/>
    <w:rsid w:val="00D74C52"/>
    <w:rPr>
      <w:rFonts w:cs="Mangal"/>
    </w:rPr>
  </w:style>
  <w:style w:type="paragraph" w:customStyle="1" w:styleId="11">
    <w:name w:val="Назва об'єкта1"/>
    <w:basedOn w:val="a"/>
    <w:rsid w:val="00D74C52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D74C52"/>
    <w:pPr>
      <w:suppressLineNumbers/>
    </w:pPr>
    <w:rPr>
      <w:rFonts w:cs="Mangal"/>
    </w:rPr>
  </w:style>
  <w:style w:type="paragraph" w:customStyle="1" w:styleId="ac">
    <w:name w:val="Заголовок"/>
    <w:basedOn w:val="a"/>
    <w:next w:val="aa"/>
    <w:rsid w:val="00D74C5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2">
    <w:name w:val="Название1"/>
    <w:basedOn w:val="a"/>
    <w:rsid w:val="00D74C52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D74C52"/>
    <w:pPr>
      <w:suppressLineNumbers/>
    </w:pPr>
    <w:rPr>
      <w:rFonts w:cs="Mangal"/>
    </w:rPr>
  </w:style>
  <w:style w:type="paragraph" w:styleId="ad">
    <w:name w:val="Body Text Indent"/>
    <w:basedOn w:val="a"/>
    <w:link w:val="ae"/>
    <w:rsid w:val="00D74C52"/>
    <w:pPr>
      <w:ind w:firstLine="567"/>
    </w:pPr>
    <w:rPr>
      <w:sz w:val="28"/>
      <w:lang w:val="uk-UA"/>
    </w:rPr>
  </w:style>
  <w:style w:type="paragraph" w:styleId="af">
    <w:name w:val="header"/>
    <w:basedOn w:val="a"/>
    <w:rsid w:val="00D74C52"/>
    <w:pPr>
      <w:tabs>
        <w:tab w:val="center" w:pos="4153"/>
        <w:tab w:val="right" w:pos="8306"/>
      </w:tabs>
    </w:pPr>
  </w:style>
  <w:style w:type="paragraph" w:styleId="af0">
    <w:name w:val="Title"/>
    <w:basedOn w:val="a"/>
    <w:next w:val="af1"/>
    <w:qFormat/>
    <w:rsid w:val="00D74C52"/>
    <w:pPr>
      <w:spacing w:line="360" w:lineRule="auto"/>
      <w:jc w:val="center"/>
    </w:pPr>
    <w:rPr>
      <w:caps/>
      <w:sz w:val="32"/>
      <w:lang w:val="uk-UA"/>
    </w:rPr>
  </w:style>
  <w:style w:type="paragraph" w:styleId="af1">
    <w:name w:val="Subtitle"/>
    <w:basedOn w:val="a"/>
    <w:next w:val="aa"/>
    <w:qFormat/>
    <w:rsid w:val="00D74C52"/>
    <w:pPr>
      <w:tabs>
        <w:tab w:val="left" w:pos="1122"/>
      </w:tabs>
      <w:spacing w:after="160"/>
      <w:ind w:left="1496" w:hanging="1496"/>
      <w:jc w:val="both"/>
    </w:pPr>
    <w:rPr>
      <w:sz w:val="28"/>
      <w:lang w:val="uk-UA"/>
    </w:rPr>
  </w:style>
  <w:style w:type="paragraph" w:customStyle="1" w:styleId="21">
    <w:name w:val="Основной текст с отступом 21"/>
    <w:basedOn w:val="a"/>
    <w:rsid w:val="00D74C52"/>
    <w:pPr>
      <w:spacing w:after="120" w:line="480" w:lineRule="auto"/>
      <w:ind w:left="283"/>
    </w:pPr>
  </w:style>
  <w:style w:type="paragraph" w:customStyle="1" w:styleId="31">
    <w:name w:val="Основной текст 31"/>
    <w:basedOn w:val="a"/>
    <w:rsid w:val="00D74C52"/>
    <w:pPr>
      <w:spacing w:after="120"/>
    </w:pPr>
    <w:rPr>
      <w:sz w:val="16"/>
      <w:szCs w:val="16"/>
    </w:rPr>
  </w:style>
  <w:style w:type="paragraph" w:customStyle="1" w:styleId="af2">
    <w:name w:val="Знак"/>
    <w:basedOn w:val="a"/>
    <w:rsid w:val="00D74C52"/>
    <w:rPr>
      <w:rFonts w:ascii="Verdana" w:hAnsi="Verdana" w:cs="Verdana"/>
      <w:sz w:val="20"/>
      <w:szCs w:val="20"/>
      <w:lang w:val="en-US"/>
    </w:rPr>
  </w:style>
  <w:style w:type="paragraph" w:customStyle="1" w:styleId="af3">
    <w:name w:val="Знак Знак"/>
    <w:basedOn w:val="a"/>
    <w:rsid w:val="00D74C52"/>
    <w:rPr>
      <w:rFonts w:ascii="Verdana" w:hAnsi="Verdana" w:cs="Verdana"/>
      <w:sz w:val="28"/>
      <w:szCs w:val="28"/>
      <w:lang w:val="en-US"/>
    </w:rPr>
  </w:style>
  <w:style w:type="paragraph" w:styleId="af4">
    <w:name w:val="footer"/>
    <w:basedOn w:val="a"/>
    <w:link w:val="af5"/>
    <w:uiPriority w:val="99"/>
    <w:rsid w:val="00D74C52"/>
    <w:pPr>
      <w:tabs>
        <w:tab w:val="center" w:pos="4677"/>
        <w:tab w:val="right" w:pos="9355"/>
      </w:tabs>
    </w:pPr>
  </w:style>
  <w:style w:type="paragraph" w:customStyle="1" w:styleId="WW-">
    <w:name w:val="WW- Знак"/>
    <w:basedOn w:val="a"/>
    <w:rsid w:val="00D74C52"/>
    <w:rPr>
      <w:rFonts w:ascii="Verdana" w:hAnsi="Verdana" w:cs="Verdana"/>
      <w:sz w:val="28"/>
      <w:szCs w:val="28"/>
      <w:lang w:val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"/>
    <w:basedOn w:val="a"/>
    <w:rsid w:val="00D74C52"/>
    <w:rPr>
      <w:rFonts w:ascii="Verdana" w:hAnsi="Verdana" w:cs="Verdana"/>
      <w:sz w:val="20"/>
      <w:szCs w:val="20"/>
      <w:lang w:val="en-US"/>
    </w:rPr>
  </w:style>
  <w:style w:type="paragraph" w:customStyle="1" w:styleId="110">
    <w:name w:val="Знак Знак1 Знак Знак Знак Знак Знак Знак Знак Знак Знак Знак Знак Знак1 Знак Знак Знак Знак Знак Знак Знак Знак Знак"/>
    <w:basedOn w:val="a"/>
    <w:rsid w:val="00D74C52"/>
    <w:rPr>
      <w:rFonts w:ascii="Verdana" w:hAnsi="Verdana" w:cs="Verdana"/>
      <w:sz w:val="20"/>
      <w:szCs w:val="20"/>
      <w:lang w:val="en-US"/>
    </w:rPr>
  </w:style>
  <w:style w:type="paragraph" w:styleId="af6">
    <w:name w:val="Balloon Text"/>
    <w:basedOn w:val="a"/>
    <w:rsid w:val="00D74C52"/>
    <w:rPr>
      <w:rFonts w:ascii="Tahoma" w:hAnsi="Tahoma" w:cs="Tahoma"/>
      <w:sz w:val="16"/>
      <w:szCs w:val="16"/>
    </w:rPr>
  </w:style>
  <w:style w:type="paragraph" w:styleId="af7">
    <w:name w:val="Normal (Web)"/>
    <w:basedOn w:val="a"/>
    <w:rsid w:val="00D74C52"/>
    <w:pPr>
      <w:spacing w:before="100" w:after="100"/>
    </w:pPr>
    <w:rPr>
      <w:rFonts w:eastAsia="SimSun"/>
      <w:lang w:val="uk-UA"/>
    </w:rPr>
  </w:style>
  <w:style w:type="paragraph" w:customStyle="1" w:styleId="14">
    <w:name w:val="Знак Знак1 Знак Знак Знак Знак"/>
    <w:basedOn w:val="a"/>
    <w:rsid w:val="00D74C52"/>
    <w:rPr>
      <w:rFonts w:ascii="Verdana" w:hAnsi="Verdana" w:cs="Verdana"/>
      <w:sz w:val="20"/>
      <w:szCs w:val="20"/>
      <w:lang w:val="uk-UA"/>
    </w:rPr>
  </w:style>
  <w:style w:type="paragraph" w:customStyle="1" w:styleId="111">
    <w:name w:val="Знак Знак1 Знак Знак Знак Знак1"/>
    <w:basedOn w:val="a"/>
    <w:rsid w:val="00D74C52"/>
    <w:rPr>
      <w:rFonts w:ascii="Verdana" w:hAnsi="Verdana" w:cs="Verdana"/>
      <w:sz w:val="20"/>
      <w:szCs w:val="20"/>
      <w:lang w:val="uk-UA"/>
    </w:rPr>
  </w:style>
  <w:style w:type="paragraph" w:customStyle="1" w:styleId="af8">
    <w:name w:val="Знак Знак Знак Знак Знак Знак"/>
    <w:basedOn w:val="a"/>
    <w:rsid w:val="00D74C52"/>
    <w:rPr>
      <w:rFonts w:ascii="Verdana" w:hAnsi="Verdana" w:cs="Verdana"/>
      <w:sz w:val="20"/>
      <w:szCs w:val="20"/>
      <w:lang w:val="uk-UA"/>
    </w:rPr>
  </w:style>
  <w:style w:type="paragraph" w:customStyle="1" w:styleId="15">
    <w:name w:val="Знак Знак1 Знак Знак Знак Знак Знак Знак Знак Знак Знак Знак"/>
    <w:basedOn w:val="a"/>
    <w:rsid w:val="00D74C52"/>
    <w:rPr>
      <w:rFonts w:ascii="Verdana" w:hAnsi="Verdana" w:cs="Verdana"/>
      <w:sz w:val="20"/>
      <w:szCs w:val="20"/>
      <w:lang w:val="uk-UA"/>
    </w:rPr>
  </w:style>
  <w:style w:type="paragraph" w:customStyle="1" w:styleId="16">
    <w:name w:val="Знак Знак Знак Знак Знак Знак Знак Знак1 Знак Знак Знак Знак Знак Знак"/>
    <w:basedOn w:val="a"/>
    <w:rsid w:val="00D74C52"/>
    <w:rPr>
      <w:rFonts w:ascii="Verdana" w:hAnsi="Verdana" w:cs="Verdana"/>
      <w:sz w:val="20"/>
      <w:szCs w:val="20"/>
      <w:lang w:val="en-US"/>
    </w:rPr>
  </w:style>
  <w:style w:type="paragraph" w:customStyle="1" w:styleId="17">
    <w:name w:val="Знак Знак1 Знак Знак Знак Знак Знак Знак Знак Знак Знак Знак Знак Знак Знак Знак Знак Знак Знак Знак Знак Знак"/>
    <w:basedOn w:val="a"/>
    <w:rsid w:val="00D74C52"/>
    <w:rPr>
      <w:rFonts w:ascii="Verdana" w:hAnsi="Verdana" w:cs="Verdana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D74C52"/>
    <w:pPr>
      <w:widowControl w:val="0"/>
      <w:ind w:left="708"/>
    </w:pPr>
    <w:rPr>
      <w:rFonts w:ascii="Courier New" w:hAnsi="Courier New" w:cs="Courier New"/>
      <w:color w:val="000000"/>
      <w:lang w:val="uk-UA"/>
    </w:rPr>
  </w:style>
  <w:style w:type="paragraph" w:customStyle="1" w:styleId="18">
    <w:name w:val="Знак Знак1 Знак Знак Знак Знак Знак Знак Знак Знак Знак Знак Знак Знак Знак Знак Знак Знак Знак"/>
    <w:basedOn w:val="a"/>
    <w:rsid w:val="00D74C52"/>
    <w:rPr>
      <w:rFonts w:ascii="Verdana" w:hAnsi="Verdana" w:cs="Verdana"/>
      <w:sz w:val="20"/>
      <w:szCs w:val="20"/>
      <w:lang w:val="en-US"/>
    </w:rPr>
  </w:style>
  <w:style w:type="paragraph" w:customStyle="1" w:styleId="afa">
    <w:name w:val="Содержимое таблицы"/>
    <w:basedOn w:val="a"/>
    <w:rsid w:val="00D74C52"/>
    <w:pPr>
      <w:suppressLineNumbers/>
    </w:pPr>
  </w:style>
  <w:style w:type="paragraph" w:customStyle="1" w:styleId="afb">
    <w:name w:val="Заголовок таблицы"/>
    <w:basedOn w:val="afa"/>
    <w:rsid w:val="00D74C52"/>
    <w:pPr>
      <w:jc w:val="center"/>
    </w:pPr>
    <w:rPr>
      <w:b/>
      <w:bCs/>
    </w:rPr>
  </w:style>
  <w:style w:type="paragraph" w:customStyle="1" w:styleId="afc">
    <w:name w:val="Содержимое врезки"/>
    <w:basedOn w:val="aa"/>
    <w:rsid w:val="00D74C52"/>
  </w:style>
  <w:style w:type="paragraph" w:customStyle="1" w:styleId="19">
    <w:name w:val="Знак Знак Знак Знак Знак Знак1 Знак"/>
    <w:basedOn w:val="a"/>
    <w:rsid w:val="00D74C52"/>
    <w:pPr>
      <w:suppressAutoHyphens w:val="0"/>
    </w:pPr>
    <w:rPr>
      <w:rFonts w:ascii="Verdana" w:hAnsi="Verdana" w:cs="Verdana"/>
      <w:sz w:val="20"/>
      <w:szCs w:val="20"/>
      <w:lang w:val="en-US"/>
    </w:rPr>
  </w:style>
  <w:style w:type="paragraph" w:customStyle="1" w:styleId="1a">
    <w:name w:val="Підпис1"/>
    <w:basedOn w:val="a"/>
    <w:rsid w:val="00D74C52"/>
    <w:pPr>
      <w:keepLines/>
      <w:tabs>
        <w:tab w:val="center" w:pos="2268"/>
        <w:tab w:val="left" w:pos="6804"/>
      </w:tabs>
      <w:spacing w:before="360"/>
    </w:pPr>
    <w:rPr>
      <w:rFonts w:ascii="Antiqua" w:hAnsi="Antiqua" w:cs="Antiqua"/>
      <w:b/>
      <w:position w:val="-22"/>
      <w:sz w:val="26"/>
      <w:szCs w:val="20"/>
      <w:lang w:val="uk-UA"/>
    </w:rPr>
  </w:style>
  <w:style w:type="paragraph" w:customStyle="1" w:styleId="TableContents">
    <w:name w:val="Table Contents"/>
    <w:basedOn w:val="a"/>
    <w:rsid w:val="00D74C52"/>
    <w:pPr>
      <w:suppressLineNumbers/>
    </w:pPr>
  </w:style>
  <w:style w:type="paragraph" w:customStyle="1" w:styleId="TableHeading">
    <w:name w:val="Table Heading"/>
    <w:basedOn w:val="TableContents"/>
    <w:rsid w:val="00D74C52"/>
    <w:pPr>
      <w:jc w:val="center"/>
    </w:pPr>
    <w:rPr>
      <w:b/>
      <w:bCs/>
    </w:rPr>
  </w:style>
  <w:style w:type="paragraph" w:customStyle="1" w:styleId="Framecontents">
    <w:name w:val="Frame contents"/>
    <w:basedOn w:val="aa"/>
    <w:rsid w:val="00D74C52"/>
  </w:style>
  <w:style w:type="paragraph" w:customStyle="1" w:styleId="FR1">
    <w:name w:val="FR1"/>
    <w:rsid w:val="00C4507A"/>
    <w:pPr>
      <w:widowControl w:val="0"/>
      <w:suppressAutoHyphens/>
      <w:autoSpaceDE w:val="0"/>
    </w:pPr>
    <w:rPr>
      <w:b/>
      <w:bCs/>
      <w:sz w:val="16"/>
      <w:szCs w:val="16"/>
      <w:lang w:eastAsia="ar-SA"/>
    </w:rPr>
  </w:style>
  <w:style w:type="paragraph" w:customStyle="1" w:styleId="afd">
    <w:name w:val="Знак Знак Знак Знак Знак Знак Знак"/>
    <w:basedOn w:val="a"/>
    <w:rsid w:val="00C4507A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5">
    <w:name w:val="Нижній колонтитул Знак"/>
    <w:link w:val="af4"/>
    <w:uiPriority w:val="99"/>
    <w:rsid w:val="00897E0C"/>
    <w:rPr>
      <w:sz w:val="24"/>
      <w:szCs w:val="24"/>
      <w:lang w:eastAsia="ar-SA"/>
    </w:rPr>
  </w:style>
  <w:style w:type="paragraph" w:customStyle="1" w:styleId="afe">
    <w:name w:val="Знак Знак Знак Знак"/>
    <w:basedOn w:val="a"/>
    <w:rsid w:val="00E0562C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"/>
    <w:rsid w:val="00DB0F7F"/>
    <w:pPr>
      <w:suppressAutoHyphens w:val="0"/>
    </w:pPr>
    <w:rPr>
      <w:rFonts w:ascii="Verdana" w:hAnsi="Verdana" w:cs="Verdana"/>
      <w:sz w:val="20"/>
      <w:szCs w:val="20"/>
      <w:lang w:val="uk-UA" w:eastAsia="en-US"/>
    </w:rPr>
  </w:style>
  <w:style w:type="character" w:customStyle="1" w:styleId="rvts23">
    <w:name w:val="rvts23"/>
    <w:rsid w:val="007850F2"/>
  </w:style>
  <w:style w:type="paragraph" w:customStyle="1" w:styleId="rvps6">
    <w:name w:val="rvps6"/>
    <w:basedOn w:val="a"/>
    <w:rsid w:val="007850F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0">
    <w:name w:val="No Spacing"/>
    <w:uiPriority w:val="1"/>
    <w:qFormat/>
    <w:rsid w:val="0007080F"/>
    <w:pPr>
      <w:suppressAutoHyphens/>
    </w:pPr>
    <w:rPr>
      <w:sz w:val="24"/>
      <w:szCs w:val="24"/>
      <w:lang w:val="ru-RU" w:eastAsia="ar-SA"/>
    </w:rPr>
  </w:style>
  <w:style w:type="character" w:customStyle="1" w:styleId="rvts0">
    <w:name w:val="rvts0"/>
    <w:rsid w:val="0023331E"/>
  </w:style>
  <w:style w:type="character" w:customStyle="1" w:styleId="rvts9">
    <w:name w:val="rvts9"/>
    <w:rsid w:val="0023331E"/>
  </w:style>
  <w:style w:type="paragraph" w:customStyle="1" w:styleId="rvps2">
    <w:name w:val="rvps2"/>
    <w:basedOn w:val="a"/>
    <w:rsid w:val="00DA7D9D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4">
    <w:name w:val="Знак Знак Знак"/>
    <w:basedOn w:val="a"/>
    <w:link w:val="a3"/>
    <w:rsid w:val="008B5AA3"/>
    <w:pPr>
      <w:suppressAutoHyphens w:val="0"/>
    </w:pPr>
    <w:rPr>
      <w:rFonts w:ascii="Verdana" w:hAnsi="Verdana" w:cs="Verdana"/>
      <w:sz w:val="20"/>
      <w:szCs w:val="20"/>
      <w:lang w:val="uk-UA" w:eastAsia="en-US"/>
    </w:rPr>
  </w:style>
  <w:style w:type="character" w:styleId="aff1">
    <w:name w:val="FollowedHyperlink"/>
    <w:uiPriority w:val="99"/>
    <w:semiHidden/>
    <w:unhideWhenUsed/>
    <w:rsid w:val="008A02FB"/>
    <w:rPr>
      <w:color w:val="800080"/>
      <w:u w:val="single"/>
    </w:rPr>
  </w:style>
  <w:style w:type="paragraph" w:customStyle="1" w:styleId="tc2">
    <w:name w:val="tc2"/>
    <w:basedOn w:val="a"/>
    <w:rsid w:val="002729A1"/>
    <w:pPr>
      <w:suppressAutoHyphens w:val="0"/>
      <w:spacing w:line="300" w:lineRule="atLeast"/>
      <w:jc w:val="center"/>
    </w:pPr>
    <w:rPr>
      <w:lang w:eastAsia="ru-RU"/>
    </w:rPr>
  </w:style>
  <w:style w:type="character" w:customStyle="1" w:styleId="30">
    <w:name w:val="Заголовок 3 Знак"/>
    <w:link w:val="3"/>
    <w:uiPriority w:val="9"/>
    <w:semiHidden/>
    <w:rsid w:val="002729A1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table" w:styleId="aff2">
    <w:name w:val="Table Grid"/>
    <w:basedOn w:val="a1"/>
    <w:uiPriority w:val="59"/>
    <w:rsid w:val="00B75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Основний текст з відступом Знак"/>
    <w:link w:val="ad"/>
    <w:rsid w:val="00CD2E98"/>
    <w:rPr>
      <w:sz w:val="28"/>
      <w:szCs w:val="24"/>
      <w:lang w:eastAsia="ar-SA"/>
    </w:rPr>
  </w:style>
  <w:style w:type="character" w:customStyle="1" w:styleId="docdata">
    <w:name w:val="docdata"/>
    <w:aliases w:val="docy,v5,1794,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246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5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829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67499-F61E-4D73-B797-0DB5A3F71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5868</Words>
  <Characters>3346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ЗАТВЕРДЖУЮ</vt:lpstr>
      <vt:lpstr>ЗАТВЕРДЖУЮ</vt:lpstr>
    </vt:vector>
  </TitlesOfParts>
  <Company>SPecialiST RePack</Company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dc:creator>Samyj xrenovyj</dc:creator>
  <cp:keywords/>
  <cp:lastModifiedBy>Secretary</cp:lastModifiedBy>
  <cp:revision>2</cp:revision>
  <cp:lastPrinted>2023-03-21T08:51:00Z</cp:lastPrinted>
  <dcterms:created xsi:type="dcterms:W3CDTF">2026-02-19T12:45:00Z</dcterms:created>
  <dcterms:modified xsi:type="dcterms:W3CDTF">2026-02-19T12:45:00Z</dcterms:modified>
</cp:coreProperties>
</file>